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A82B09" w:rsidRDefault="003C5FE0">
      <w:pPr>
        <w:pStyle w:val="Textoindependiente"/>
        <w:rPr>
          <w:rFonts w:ascii="Arial" w:hAnsi="Arial" w:cs="Arial"/>
        </w:rPr>
      </w:pPr>
    </w:p>
    <w:p w14:paraId="040175BF" w14:textId="77777777" w:rsidR="00E80DF9" w:rsidRPr="00A82B09" w:rsidRDefault="00536329" w:rsidP="00536329">
      <w:pPr>
        <w:pStyle w:val="Textoindependiente"/>
        <w:rPr>
          <w:rFonts w:ascii="Arial" w:hAnsi="Arial" w:cs="Arial"/>
        </w:rPr>
      </w:pPr>
      <w:r w:rsidRPr="00A82B09">
        <w:rPr>
          <w:rFonts w:ascii="Arial" w:hAnsi="Arial" w:cs="Arial"/>
        </w:rPr>
        <w:t xml:space="preserve">CONTRATO </w:t>
      </w:r>
      <w:r w:rsidRPr="00A82B09">
        <w:rPr>
          <w:rFonts w:ascii="Arial" w:hAnsi="Arial" w:cs="Arial"/>
          <w:b/>
        </w:rPr>
        <w:tab/>
      </w:r>
      <w:r w:rsidR="00305F51" w:rsidRPr="00A82B09">
        <w:rPr>
          <w:rFonts w:ascii="Arial" w:hAnsi="Arial" w:cs="Arial"/>
          <w:b/>
        </w:rPr>
        <w:t>:</w:t>
      </w:r>
      <w:r w:rsidR="00305F51" w:rsidRPr="00A82B09">
        <w:rPr>
          <w:rFonts w:ascii="Arial" w:hAnsi="Arial" w:cs="Arial"/>
          <w:b/>
        </w:rPr>
        <w:tab/>
      </w:r>
      <w:r w:rsidR="00305F51" w:rsidRPr="00A82B09">
        <w:rPr>
          <w:rFonts w:ascii="Arial" w:hAnsi="Arial" w:cs="Arial"/>
          <w:b/>
        </w:rPr>
        <w:tab/>
      </w:r>
      <w:r w:rsidRPr="00A82B09">
        <w:rPr>
          <w:rFonts w:ascii="Arial" w:hAnsi="Arial" w:cs="Arial"/>
        </w:rPr>
        <w:tab/>
        <w:t>PRESTACI</w:t>
      </w:r>
      <w:r w:rsidR="004802B0" w:rsidRPr="00A82B09">
        <w:rPr>
          <w:rFonts w:ascii="Arial" w:hAnsi="Arial" w:cs="Arial"/>
        </w:rPr>
        <w:t>Ó</w:t>
      </w:r>
      <w:r w:rsidRPr="00A82B09">
        <w:rPr>
          <w:rFonts w:ascii="Arial" w:hAnsi="Arial" w:cs="Arial"/>
        </w:rPr>
        <w:t>N</w:t>
      </w:r>
      <w:r w:rsidR="004802B0" w:rsidRPr="00A82B09">
        <w:rPr>
          <w:rFonts w:ascii="Arial" w:hAnsi="Arial" w:cs="Arial"/>
        </w:rPr>
        <w:t xml:space="preserve"> </w:t>
      </w:r>
      <w:r w:rsidRPr="00A82B09">
        <w:rPr>
          <w:rFonts w:ascii="Arial" w:hAnsi="Arial" w:cs="Arial"/>
        </w:rPr>
        <w:t>DE SERVICIOS</w:t>
      </w:r>
      <w:r w:rsidR="00D743F1" w:rsidRPr="00A82B09">
        <w:rPr>
          <w:rFonts w:ascii="Arial" w:hAnsi="Arial" w:cs="Arial"/>
        </w:rPr>
        <w:t xml:space="preserve"> </w:t>
      </w:r>
      <w:r w:rsidR="00185C8A" w:rsidRPr="00A82B09">
        <w:rPr>
          <w:rFonts w:ascii="Arial" w:hAnsi="Arial" w:cs="Arial"/>
        </w:rPr>
        <w:t xml:space="preserve"> </w:t>
      </w:r>
    </w:p>
    <w:p w14:paraId="470EC627" w14:textId="749F6818" w:rsidR="00536329" w:rsidRPr="00FD0C3E" w:rsidRDefault="00185C8A" w:rsidP="00536329">
      <w:pPr>
        <w:pStyle w:val="Textoindependiente"/>
        <w:rPr>
          <w:rFonts w:ascii="Arial" w:hAnsi="Arial" w:cs="Arial"/>
        </w:rPr>
      </w:pPr>
      <w:r w:rsidRPr="00A82B09">
        <w:rPr>
          <w:rFonts w:ascii="Arial" w:hAnsi="Arial" w:cs="Arial"/>
        </w:rPr>
        <w:t>CONTRATISTA</w:t>
      </w:r>
      <w:r w:rsidR="00536329" w:rsidRPr="00A82B09">
        <w:rPr>
          <w:rFonts w:ascii="Arial" w:hAnsi="Arial" w:cs="Arial"/>
        </w:rPr>
        <w:t>:</w:t>
      </w:r>
      <w:r w:rsidR="00305F51" w:rsidRPr="00A82B09">
        <w:rPr>
          <w:rFonts w:ascii="Arial" w:hAnsi="Arial" w:cs="Arial"/>
        </w:rPr>
        <w:tab/>
      </w:r>
      <w:r w:rsidR="00305F51" w:rsidRPr="00A82B09">
        <w:rPr>
          <w:rFonts w:ascii="Arial" w:hAnsi="Arial" w:cs="Arial"/>
        </w:rPr>
        <w:tab/>
      </w:r>
      <w:r w:rsidR="00536329" w:rsidRPr="00A82B09">
        <w:rPr>
          <w:rFonts w:ascii="Arial" w:hAnsi="Arial" w:cs="Arial"/>
        </w:rPr>
        <w:t xml:space="preserve"> </w:t>
      </w:r>
      <w:r w:rsidR="00536329" w:rsidRPr="00A82B09">
        <w:rPr>
          <w:rFonts w:ascii="Arial" w:hAnsi="Arial" w:cs="Arial"/>
        </w:rPr>
        <w:tab/>
      </w:r>
      <w:r w:rsidR="00AB3CDB" w:rsidRPr="00FD0C3E">
        <w:rPr>
          <w:rFonts w:ascii="Arial" w:hAnsi="Arial" w:cs="Arial"/>
        </w:rPr>
        <w:t xml:space="preserve">LISET YURANY LOPEZ CORODOBA </w:t>
      </w:r>
      <w:r w:rsidR="00180E49" w:rsidRPr="00FD0C3E">
        <w:rPr>
          <w:rFonts w:ascii="Arial" w:hAnsi="Arial" w:cs="Arial"/>
        </w:rPr>
        <w:tab/>
      </w:r>
    </w:p>
    <w:p w14:paraId="1CD48EA0" w14:textId="6FAE4C5F" w:rsidR="00536329" w:rsidRPr="00B02A20" w:rsidRDefault="00536329" w:rsidP="00536329">
      <w:pPr>
        <w:pStyle w:val="Textoindependiente"/>
        <w:rPr>
          <w:rFonts w:ascii="Arial" w:hAnsi="Arial" w:cs="Arial"/>
        </w:rPr>
      </w:pPr>
      <w:r w:rsidRPr="00FD0C3E">
        <w:rPr>
          <w:rFonts w:ascii="Arial" w:hAnsi="Arial" w:cs="Arial"/>
        </w:rPr>
        <w:t>IDENTIFICACIÓN:</w:t>
      </w:r>
      <w:r w:rsidR="00305F51" w:rsidRPr="00FD0C3E">
        <w:rPr>
          <w:rFonts w:ascii="Arial" w:hAnsi="Arial" w:cs="Arial"/>
        </w:rPr>
        <w:tab/>
      </w:r>
      <w:r w:rsidR="00305F51" w:rsidRPr="00FD0C3E">
        <w:rPr>
          <w:rFonts w:ascii="Arial" w:hAnsi="Arial" w:cs="Arial"/>
        </w:rPr>
        <w:tab/>
      </w:r>
      <w:r w:rsidR="00E80DF9" w:rsidRPr="00FD0C3E">
        <w:rPr>
          <w:rFonts w:ascii="Arial" w:hAnsi="Arial" w:cs="Arial"/>
        </w:rPr>
        <w:tab/>
      </w:r>
      <w:r w:rsidR="00AB3CDB" w:rsidRPr="00FD0C3E">
        <w:rPr>
          <w:rFonts w:ascii="Arial" w:hAnsi="Arial" w:cs="Arial"/>
        </w:rPr>
        <w:t>114390094</w:t>
      </w:r>
      <w:r w:rsidR="00180E49" w:rsidRPr="00FD0C3E">
        <w:rPr>
          <w:rFonts w:ascii="Arial" w:hAnsi="Arial" w:cs="Arial"/>
        </w:rPr>
        <w:t xml:space="preserve"> DE</w:t>
      </w:r>
      <w:r w:rsidR="00BA1E44" w:rsidRPr="00FD0C3E">
        <w:rPr>
          <w:rFonts w:ascii="Arial" w:hAnsi="Arial" w:cs="Arial"/>
        </w:rPr>
        <w:t xml:space="preserve"> </w:t>
      </w:r>
      <w:r w:rsidR="00AB3CDB" w:rsidRPr="00FD0C3E">
        <w:rPr>
          <w:rFonts w:ascii="Arial" w:hAnsi="Arial" w:cs="Arial"/>
        </w:rPr>
        <w:t>CALI</w:t>
      </w:r>
      <w:r w:rsidRPr="00B02A20">
        <w:rPr>
          <w:rFonts w:ascii="Arial" w:hAnsi="Arial" w:cs="Arial"/>
        </w:rPr>
        <w:tab/>
      </w:r>
      <w:r w:rsidRPr="00B02A20">
        <w:rPr>
          <w:rFonts w:ascii="Arial" w:hAnsi="Arial" w:cs="Arial"/>
        </w:rPr>
        <w:tab/>
      </w:r>
    </w:p>
    <w:p w14:paraId="21705C67" w14:textId="0C923FED" w:rsidR="00536329" w:rsidRPr="0092241A" w:rsidRDefault="00536329" w:rsidP="00536329">
      <w:pPr>
        <w:pStyle w:val="Textoindependiente"/>
        <w:rPr>
          <w:rFonts w:ascii="Arial" w:hAnsi="Arial" w:cs="Arial"/>
        </w:rPr>
      </w:pPr>
      <w:r w:rsidRPr="00B02A20">
        <w:rPr>
          <w:rFonts w:ascii="Arial" w:hAnsi="Arial" w:cs="Arial"/>
        </w:rPr>
        <w:t xml:space="preserve">CODIGO </w:t>
      </w:r>
      <w:r w:rsidR="00AC37A4" w:rsidRPr="00B02A20">
        <w:rPr>
          <w:rFonts w:ascii="Arial" w:hAnsi="Arial" w:cs="Arial"/>
        </w:rPr>
        <w:t>DISPONIBILIDAD:</w:t>
      </w:r>
      <w:r w:rsidR="00411132" w:rsidRPr="00B02A20">
        <w:rPr>
          <w:rFonts w:ascii="Arial" w:hAnsi="Arial" w:cs="Arial"/>
        </w:rPr>
        <w:t xml:space="preserve"> </w:t>
      </w:r>
      <w:r w:rsidR="00185C8A" w:rsidRPr="00B02A20">
        <w:rPr>
          <w:rFonts w:ascii="Arial" w:hAnsi="Arial" w:cs="Arial"/>
        </w:rPr>
        <w:tab/>
        <w:t>No. CDP</w:t>
      </w:r>
      <w:r w:rsidR="00185C8A" w:rsidRPr="00B02A20">
        <w:rPr>
          <w:rFonts w:ascii="Arial" w:hAnsi="Arial" w:cs="Arial"/>
          <w:color w:val="000000"/>
        </w:rPr>
        <w:t xml:space="preserve">. </w:t>
      </w:r>
      <w:r w:rsidR="00074961" w:rsidRPr="00B02A20">
        <w:rPr>
          <w:rFonts w:ascii="Arial" w:hAnsi="Arial" w:cs="Arial"/>
          <w:color w:val="000000"/>
        </w:rPr>
        <w:t xml:space="preserve"> </w:t>
      </w:r>
      <w:r w:rsidR="00B02A20" w:rsidRPr="00B02A20">
        <w:rPr>
          <w:rFonts w:ascii="Arial" w:hAnsi="Arial" w:cs="Arial"/>
          <w:color w:val="000000"/>
        </w:rPr>
        <w:t>3500237852</w:t>
      </w:r>
    </w:p>
    <w:p w14:paraId="6E95B1CF" w14:textId="7DBF0D30" w:rsidR="00536329" w:rsidRPr="0092241A" w:rsidRDefault="00185C8A" w:rsidP="00536329">
      <w:pPr>
        <w:pStyle w:val="Textoindependiente"/>
        <w:rPr>
          <w:rFonts w:ascii="Arial" w:hAnsi="Arial" w:cs="Arial"/>
        </w:rPr>
      </w:pPr>
      <w:r w:rsidRPr="0092241A">
        <w:rPr>
          <w:rFonts w:ascii="Arial" w:hAnsi="Arial" w:cs="Arial"/>
        </w:rPr>
        <w:t>RESERVA:</w:t>
      </w:r>
      <w:r w:rsidR="00305F51" w:rsidRPr="0092241A">
        <w:rPr>
          <w:rFonts w:ascii="Arial" w:hAnsi="Arial" w:cs="Arial"/>
        </w:rPr>
        <w:tab/>
      </w:r>
      <w:r w:rsidR="00305F51" w:rsidRPr="0092241A">
        <w:rPr>
          <w:rFonts w:ascii="Arial" w:hAnsi="Arial" w:cs="Arial"/>
        </w:rPr>
        <w:tab/>
      </w:r>
      <w:r w:rsidR="00305F51" w:rsidRPr="0092241A">
        <w:rPr>
          <w:rFonts w:ascii="Arial" w:hAnsi="Arial" w:cs="Arial"/>
        </w:rPr>
        <w:tab/>
      </w:r>
      <w:r w:rsidRPr="0092241A">
        <w:rPr>
          <w:rFonts w:ascii="Arial" w:hAnsi="Arial" w:cs="Arial"/>
        </w:rPr>
        <w:tab/>
        <w:t>No. RPC</w:t>
      </w:r>
      <w:r w:rsidR="00074961" w:rsidRPr="0092241A">
        <w:rPr>
          <w:rFonts w:ascii="Arial" w:hAnsi="Arial" w:cs="Arial"/>
        </w:rPr>
        <w:t>.</w:t>
      </w:r>
      <w:r w:rsidRPr="0092241A">
        <w:rPr>
          <w:rFonts w:ascii="Arial" w:hAnsi="Arial" w:cs="Arial"/>
        </w:rPr>
        <w:t xml:space="preserve">  </w:t>
      </w:r>
      <w:r w:rsidR="00B02A20" w:rsidRPr="00B02A20">
        <w:rPr>
          <w:rFonts w:ascii="Arial" w:hAnsi="Arial" w:cs="Arial"/>
        </w:rPr>
        <w:t>4500369651</w:t>
      </w:r>
      <w:r w:rsidR="006A2B9C" w:rsidRPr="0092241A">
        <w:rPr>
          <w:rFonts w:ascii="Arial" w:hAnsi="Arial" w:cs="Arial"/>
        </w:rPr>
        <w:tab/>
      </w:r>
      <w:r w:rsidR="00E80DF9" w:rsidRPr="0092241A">
        <w:rPr>
          <w:rFonts w:ascii="Arial" w:hAnsi="Arial" w:cs="Arial"/>
        </w:rPr>
        <w:tab/>
      </w:r>
      <w:r w:rsidR="00536329" w:rsidRPr="0092241A">
        <w:rPr>
          <w:rFonts w:ascii="Arial" w:hAnsi="Arial" w:cs="Arial"/>
        </w:rPr>
        <w:tab/>
        <w:t xml:space="preserve"> </w:t>
      </w:r>
    </w:p>
    <w:p w14:paraId="725B1CBF" w14:textId="0B72763D" w:rsidR="00032343" w:rsidRPr="00AB3CDB" w:rsidRDefault="00536329" w:rsidP="00536329">
      <w:pPr>
        <w:pStyle w:val="Textoindependiente"/>
        <w:jc w:val="left"/>
        <w:rPr>
          <w:rFonts w:ascii="Arial" w:hAnsi="Arial" w:cs="Arial"/>
          <w:color w:val="000000" w:themeColor="text1"/>
          <w:sz w:val="22"/>
          <w:szCs w:val="22"/>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13777F" w:rsidRPr="0092241A">
        <w:rPr>
          <w:rFonts w:ascii="Arial" w:hAnsi="Arial" w:cs="Arial"/>
        </w:rPr>
        <w:tab/>
      </w:r>
      <w:r w:rsidR="006A2B9C" w:rsidRPr="00AB3CDB">
        <w:rPr>
          <w:rFonts w:ascii="Arial" w:hAnsi="Arial" w:cs="Arial"/>
          <w:b/>
          <w:bCs/>
          <w:color w:val="000000" w:themeColor="text1"/>
        </w:rPr>
        <w:t>$</w:t>
      </w:r>
      <w:r w:rsidR="006A2B9C" w:rsidRPr="00A61BEB">
        <w:rPr>
          <w:rFonts w:ascii="Arial" w:hAnsi="Arial" w:cs="Arial"/>
          <w:color w:val="000000" w:themeColor="text1"/>
        </w:rPr>
        <w:t xml:space="preserve"> </w:t>
      </w:r>
      <w:r w:rsidR="00AB3CDB" w:rsidRPr="00306C86">
        <w:rPr>
          <w:rFonts w:ascii="Arial" w:hAnsi="Arial" w:cs="Arial"/>
        </w:rPr>
        <w:t>6.552.000</w:t>
      </w:r>
      <w:r w:rsidR="00AB3CDB" w:rsidRPr="00306C86">
        <w:rPr>
          <w:rFonts w:ascii="Arial" w:hAnsi="Arial" w:cs="Arial"/>
          <w:color w:val="000000" w:themeColor="text1"/>
        </w:rPr>
        <w:t xml:space="preserve"> </w:t>
      </w:r>
      <w:r w:rsidR="00B02A20" w:rsidRPr="00306C86">
        <w:rPr>
          <w:rFonts w:ascii="Arial" w:hAnsi="Arial" w:cs="Arial"/>
        </w:rPr>
        <w:t>SEIS MILLONES QUINIENTOS CINCUENTA Y DOS MIL PESOS MCTE</w:t>
      </w:r>
    </w:p>
    <w:p w14:paraId="65C890B9" w14:textId="54AC3E70" w:rsidR="000005A3" w:rsidRPr="0092241A" w:rsidRDefault="00185C8A" w:rsidP="00536329">
      <w:pPr>
        <w:pStyle w:val="Textoindependiente"/>
        <w:jc w:val="left"/>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EL 3</w:t>
      </w:r>
      <w:r w:rsidR="00306C86">
        <w:rPr>
          <w:rFonts w:ascii="Arial" w:hAnsi="Arial" w:cs="Arial"/>
        </w:rPr>
        <w:t>1</w:t>
      </w:r>
      <w:r w:rsidR="00180E49" w:rsidRPr="0092241A">
        <w:rPr>
          <w:rFonts w:ascii="Arial" w:hAnsi="Arial" w:cs="Arial"/>
        </w:rPr>
        <w:t xml:space="preserve"> DE </w:t>
      </w:r>
      <w:r w:rsidR="00B02A20">
        <w:rPr>
          <w:rFonts w:ascii="Arial" w:hAnsi="Arial" w:cs="Arial"/>
        </w:rPr>
        <w:t>AGOSTO</w:t>
      </w:r>
      <w:r w:rsidR="00180E49" w:rsidRPr="0092241A">
        <w:rPr>
          <w:rFonts w:ascii="Arial" w:hAnsi="Arial" w:cs="Arial"/>
        </w:rPr>
        <w:t xml:space="preserve"> DE 202</w:t>
      </w:r>
      <w:r w:rsidR="0084763A">
        <w:rPr>
          <w:rFonts w:ascii="Arial" w:hAnsi="Arial" w:cs="Arial"/>
        </w:rPr>
        <w:t>5</w:t>
      </w:r>
    </w:p>
    <w:p w14:paraId="5A64ECA3" w14:textId="31494637" w:rsidR="00536329" w:rsidRPr="00A82B09" w:rsidRDefault="000005A3" w:rsidP="000005A3">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24CB8A33"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B02A20">
        <w:rPr>
          <w:rFonts w:ascii="Arial" w:hAnsi="Arial" w:cs="Arial"/>
          <w:lang w:val="es-ES_tradnl"/>
        </w:rPr>
        <w:t>2000</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9B40760" w14:textId="72442892" w:rsidR="00A82B09" w:rsidRDefault="00A82B09">
      <w:pPr>
        <w:pStyle w:val="Textoindependiente"/>
        <w:rPr>
          <w:rFonts w:ascii="Arial" w:hAnsi="Arial" w:cs="Arial"/>
          <w:b/>
          <w:sz w:val="22"/>
          <w:szCs w:val="22"/>
        </w:rPr>
      </w:pPr>
      <w:r w:rsidRPr="007E74BF">
        <w:rPr>
          <w:rFonts w:ascii="Arial" w:hAnsi="Arial" w:cs="Arial"/>
          <w:sz w:val="22"/>
          <w:szCs w:val="22"/>
        </w:rPr>
        <w:t xml:space="preserve">Informe de gestión relacionada con la ejecución de la </w:t>
      </w:r>
      <w:r w:rsidRPr="007E74BF">
        <w:rPr>
          <w:rFonts w:ascii="Arial" w:hAnsi="Arial" w:cs="Arial"/>
          <w:b/>
          <w:sz w:val="22"/>
          <w:szCs w:val="22"/>
        </w:rPr>
        <w:t>PRIMERA CUOTA</w:t>
      </w:r>
    </w:p>
    <w:p w14:paraId="24DA6ACE" w14:textId="77777777" w:rsidR="00130A6D" w:rsidRDefault="00130A6D">
      <w:pPr>
        <w:pStyle w:val="Textoindependiente"/>
        <w:rPr>
          <w:rFonts w:ascii="Arial" w:hAnsi="Arial" w:cs="Arial"/>
          <w:b/>
          <w:sz w:val="22"/>
          <w:szCs w:val="22"/>
        </w:rPr>
      </w:pPr>
    </w:p>
    <w:p w14:paraId="39D915E5" w14:textId="5B547F4A" w:rsidR="00130A6D" w:rsidRPr="00130A6D" w:rsidRDefault="00130A6D">
      <w:pPr>
        <w:pStyle w:val="Textoindependiente"/>
        <w:rPr>
          <w:rFonts w:ascii="Arial" w:hAnsi="Arial" w:cs="Arial"/>
          <w:bCs/>
          <w:sz w:val="22"/>
          <w:szCs w:val="22"/>
        </w:rPr>
      </w:pPr>
      <w:r>
        <w:rPr>
          <w:rFonts w:ascii="Arial" w:hAnsi="Arial" w:cs="Arial"/>
          <w:bCs/>
          <w:sz w:val="22"/>
          <w:szCs w:val="22"/>
        </w:rPr>
        <w:t xml:space="preserve">1 </w:t>
      </w:r>
      <w:r w:rsidRPr="00130A6D">
        <w:rPr>
          <w:rFonts w:ascii="Arial" w:hAnsi="Arial" w:cs="Arial"/>
          <w:bCs/>
          <w:sz w:val="22"/>
          <w:szCs w:val="22"/>
        </w:rPr>
        <w:t>Apoyar la realización y asistencia en el desarrollo de las actividades facilitando los procesos del proyecto organizando y haciendo seguimiento al desarrollo de las acciones para la atención a población indígena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3BD54B7F" w14:textId="00BE14B1" w:rsidR="00161A67" w:rsidRPr="007E74BF" w:rsidRDefault="00161A67">
      <w:pPr>
        <w:pStyle w:val="Textoindependiente"/>
        <w:rPr>
          <w:rFonts w:ascii="Arial" w:hAnsi="Arial" w:cs="Arial"/>
          <w:b/>
          <w:sz w:val="22"/>
          <w:szCs w:val="22"/>
        </w:rPr>
      </w:pPr>
    </w:p>
    <w:p w14:paraId="077745D7" w14:textId="0DA6DF43" w:rsidR="00161A67" w:rsidRPr="007E74BF"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w:t>
      </w:r>
      <w:r w:rsidR="00161A67" w:rsidRPr="00161A67">
        <w:rPr>
          <w:rFonts w:ascii="Arial" w:hAnsi="Arial" w:cs="Arial"/>
          <w:color w:val="000000"/>
          <w:sz w:val="22"/>
          <w:szCs w:val="22"/>
          <w:lang w:val="es-CO" w:eastAsia="es-CO"/>
        </w:rPr>
        <w:t xml:space="preserve">Realicé la planificación de las jornadas lúdico pedagógicas en el formato gestión de calidad f10 para retomar las actividades con los beneficiarios del resguardo Kofán Santiago de Cali. </w:t>
      </w:r>
    </w:p>
    <w:p w14:paraId="0948E147" w14:textId="77777777" w:rsidR="00161A67" w:rsidRDefault="00161A67" w:rsidP="00161A67">
      <w:pPr>
        <w:suppressAutoHyphens w:val="0"/>
        <w:autoSpaceDE w:val="0"/>
        <w:autoSpaceDN w:val="0"/>
        <w:adjustRightInd w:val="0"/>
        <w:jc w:val="both"/>
        <w:rPr>
          <w:rFonts w:ascii="Arial" w:hAnsi="Arial" w:cs="Arial"/>
          <w:color w:val="000000"/>
          <w:sz w:val="22"/>
          <w:szCs w:val="22"/>
          <w:lang w:val="es-CO" w:eastAsia="es-CO"/>
        </w:rPr>
      </w:pPr>
    </w:p>
    <w:p w14:paraId="1E4A41EB" w14:textId="5823F073" w:rsidR="00130A6D" w:rsidRPr="007E74BF"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 xml:space="preserve">2 </w:t>
      </w:r>
      <w:r w:rsidRPr="00130A6D">
        <w:rPr>
          <w:rFonts w:ascii="Arial" w:hAnsi="Arial" w:cs="Arial"/>
          <w:color w:val="000000"/>
          <w:sz w:val="22"/>
          <w:szCs w:val="22"/>
          <w:lang w:eastAsia="es-CO"/>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21658A8D" w14:textId="77777777" w:rsidR="00161A67" w:rsidRPr="00161A67" w:rsidRDefault="00161A67" w:rsidP="00161A67">
      <w:pPr>
        <w:suppressAutoHyphens w:val="0"/>
        <w:autoSpaceDE w:val="0"/>
        <w:autoSpaceDN w:val="0"/>
        <w:adjustRightInd w:val="0"/>
        <w:jc w:val="both"/>
        <w:rPr>
          <w:rFonts w:ascii="Arial" w:hAnsi="Arial" w:cs="Arial"/>
          <w:color w:val="000000"/>
          <w:sz w:val="22"/>
          <w:szCs w:val="22"/>
          <w:lang w:val="es-CO" w:eastAsia="es-CO"/>
        </w:rPr>
      </w:pPr>
    </w:p>
    <w:p w14:paraId="05BEF6E4" w14:textId="0248A4DD" w:rsidR="00161A67" w:rsidRPr="007E74BF"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w:t>
      </w:r>
      <w:r w:rsidR="00161A67" w:rsidRPr="00161A67">
        <w:rPr>
          <w:rFonts w:ascii="Arial" w:hAnsi="Arial" w:cs="Arial"/>
          <w:color w:val="000000"/>
          <w:sz w:val="22"/>
          <w:szCs w:val="22"/>
          <w:lang w:val="es-CO" w:eastAsia="es-CO"/>
        </w:rPr>
        <w:t xml:space="preserve">No realicé durante este mes esta obligación. </w:t>
      </w:r>
    </w:p>
    <w:p w14:paraId="30C1C833" w14:textId="77777777" w:rsidR="00161A67" w:rsidRPr="007E74BF" w:rsidRDefault="00161A67" w:rsidP="00161A67">
      <w:pPr>
        <w:suppressAutoHyphens w:val="0"/>
        <w:autoSpaceDE w:val="0"/>
        <w:autoSpaceDN w:val="0"/>
        <w:adjustRightInd w:val="0"/>
        <w:jc w:val="both"/>
        <w:rPr>
          <w:rFonts w:ascii="Arial" w:hAnsi="Arial" w:cs="Arial"/>
          <w:color w:val="000000"/>
          <w:sz w:val="22"/>
          <w:szCs w:val="22"/>
          <w:lang w:val="es-CO" w:eastAsia="es-CO"/>
        </w:rPr>
      </w:pPr>
    </w:p>
    <w:p w14:paraId="2284D731" w14:textId="440F0B72" w:rsid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 xml:space="preserve">3 </w:t>
      </w:r>
      <w:r w:rsidRPr="00130A6D">
        <w:rPr>
          <w:rFonts w:ascii="Arial" w:hAnsi="Arial" w:cs="Arial"/>
          <w:color w:val="000000"/>
          <w:sz w:val="22"/>
          <w:szCs w:val="22"/>
          <w:lang w:eastAsia="es-CO"/>
        </w:rPr>
        <w:t>Asistir o brindar apoyo en reuniones, capacitaciones o espacios formativos convocados por el área de Fomento, o que estén directamente relacionados con las funciones del cargo y el desarrollo del programa</w:t>
      </w:r>
    </w:p>
    <w:p w14:paraId="0D98F68C" w14:textId="77777777" w:rsidR="00130A6D" w:rsidRDefault="00130A6D" w:rsidP="00161A67">
      <w:pPr>
        <w:suppressAutoHyphens w:val="0"/>
        <w:autoSpaceDE w:val="0"/>
        <w:autoSpaceDN w:val="0"/>
        <w:adjustRightInd w:val="0"/>
        <w:jc w:val="both"/>
        <w:rPr>
          <w:rFonts w:ascii="Arial" w:hAnsi="Arial" w:cs="Arial"/>
          <w:color w:val="000000"/>
          <w:sz w:val="22"/>
          <w:szCs w:val="22"/>
          <w:lang w:val="es-CO" w:eastAsia="es-CO"/>
        </w:rPr>
      </w:pPr>
    </w:p>
    <w:p w14:paraId="1B1A8E55" w14:textId="77777777" w:rsidR="00130A6D" w:rsidRP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p>
    <w:p w14:paraId="0A123BA2" w14:textId="23366C39" w:rsidR="00161A67" w:rsidRPr="007E74BF"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w:t>
      </w:r>
      <w:r w:rsidR="00161A67" w:rsidRPr="00161A67">
        <w:rPr>
          <w:rFonts w:ascii="Arial" w:hAnsi="Arial" w:cs="Arial"/>
          <w:color w:val="000000"/>
          <w:sz w:val="22"/>
          <w:szCs w:val="22"/>
          <w:lang w:val="es-CO" w:eastAsia="es-CO"/>
        </w:rPr>
        <w:t xml:space="preserve"> Participé en un espacio destinado a la planificación de actividades y al establecimiento de criterios para la atención, convocado por el equipo de la línea de población indígena, junto con las autoridades correspondientes de cada comunidad indígenas de Santiago de Cali. </w:t>
      </w:r>
    </w:p>
    <w:p w14:paraId="6178FC2B" w14:textId="77777777" w:rsidR="00161A67" w:rsidRPr="007E74BF" w:rsidRDefault="00161A67" w:rsidP="00161A67">
      <w:pPr>
        <w:suppressAutoHyphens w:val="0"/>
        <w:autoSpaceDE w:val="0"/>
        <w:autoSpaceDN w:val="0"/>
        <w:adjustRightInd w:val="0"/>
        <w:jc w:val="both"/>
        <w:rPr>
          <w:rFonts w:ascii="Arial" w:hAnsi="Arial" w:cs="Arial"/>
          <w:color w:val="000000"/>
          <w:sz w:val="22"/>
          <w:szCs w:val="22"/>
          <w:lang w:val="es-CO" w:eastAsia="es-CO"/>
        </w:rPr>
      </w:pPr>
    </w:p>
    <w:p w14:paraId="037EC725" w14:textId="3CC99C49" w:rsid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 xml:space="preserve">4 </w:t>
      </w:r>
      <w:r w:rsidRPr="00130A6D">
        <w:rPr>
          <w:rFonts w:ascii="Arial" w:hAnsi="Arial" w:cs="Arial"/>
          <w:color w:val="000000"/>
          <w:sz w:val="22"/>
          <w:szCs w:val="22"/>
          <w:lang w:eastAsia="es-CO"/>
        </w:rPr>
        <w:t>Brindar apoyo en actividades operativas, logísticas o asistenciales de carácter misional, requeridas por la Secretaría del Deporte y la Recreación, en cumplimiento del objeto contractual.</w:t>
      </w:r>
    </w:p>
    <w:p w14:paraId="03DD2790" w14:textId="77777777" w:rsidR="00130A6D" w:rsidRP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p>
    <w:p w14:paraId="78866F2B" w14:textId="52593382" w:rsidR="00161A67" w:rsidRPr="007E74BF"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w:t>
      </w:r>
      <w:r w:rsidR="00161A67" w:rsidRPr="00161A67">
        <w:rPr>
          <w:rFonts w:ascii="Arial" w:hAnsi="Arial" w:cs="Arial"/>
          <w:color w:val="000000"/>
          <w:sz w:val="22"/>
          <w:szCs w:val="22"/>
          <w:lang w:val="es-CO" w:eastAsia="es-CO"/>
        </w:rPr>
        <w:t xml:space="preserve"> Realicé mesa de trabajo orientada al diligenciamiento del formato F21 del sistema de gestión de calidad para sus respectivas planeaciones con los grupos de la comunidad. </w:t>
      </w:r>
    </w:p>
    <w:p w14:paraId="79230F64" w14:textId="51125D79" w:rsidR="00161A67" w:rsidRPr="007E74BF" w:rsidRDefault="00161A67" w:rsidP="00161A67">
      <w:pPr>
        <w:suppressAutoHyphens w:val="0"/>
        <w:autoSpaceDE w:val="0"/>
        <w:autoSpaceDN w:val="0"/>
        <w:adjustRightInd w:val="0"/>
        <w:jc w:val="both"/>
        <w:rPr>
          <w:rFonts w:ascii="Arial" w:hAnsi="Arial" w:cs="Arial"/>
          <w:color w:val="000000"/>
          <w:sz w:val="22"/>
          <w:szCs w:val="22"/>
          <w:lang w:val="es-CO" w:eastAsia="es-CO"/>
        </w:rPr>
      </w:pPr>
    </w:p>
    <w:p w14:paraId="4898C565" w14:textId="5B53484B" w:rsid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r>
        <w:rPr>
          <w:rFonts w:ascii="Arial" w:hAnsi="Arial" w:cs="Arial"/>
          <w:color w:val="000000"/>
          <w:sz w:val="22"/>
          <w:szCs w:val="22"/>
          <w:lang w:val="es-CO" w:eastAsia="es-CO"/>
        </w:rPr>
        <w:t xml:space="preserve">5 </w:t>
      </w:r>
      <w:r w:rsidRPr="00130A6D">
        <w:rPr>
          <w:rFonts w:ascii="Arial" w:hAnsi="Arial" w:cs="Arial"/>
          <w:color w:val="000000"/>
          <w:sz w:val="22"/>
          <w:szCs w:val="22"/>
          <w:lang w:eastAsia="es-CO"/>
        </w:rPr>
        <w:t>Las demás relacionadas con el desarrollo del objeto contractual.</w:t>
      </w:r>
    </w:p>
    <w:p w14:paraId="53417CA8" w14:textId="77777777" w:rsidR="00130A6D" w:rsidRPr="00161A67" w:rsidRDefault="00130A6D" w:rsidP="00161A67">
      <w:pPr>
        <w:suppressAutoHyphens w:val="0"/>
        <w:autoSpaceDE w:val="0"/>
        <w:autoSpaceDN w:val="0"/>
        <w:adjustRightInd w:val="0"/>
        <w:jc w:val="both"/>
        <w:rPr>
          <w:rFonts w:ascii="Arial" w:hAnsi="Arial" w:cs="Arial"/>
          <w:color w:val="000000"/>
          <w:sz w:val="22"/>
          <w:szCs w:val="22"/>
          <w:lang w:val="es-CO" w:eastAsia="es-CO"/>
        </w:rPr>
      </w:pPr>
    </w:p>
    <w:p w14:paraId="172C7DB4" w14:textId="7A8F5BDE" w:rsidR="00161A67" w:rsidRPr="007E74BF" w:rsidRDefault="00130A6D" w:rsidP="00161A67">
      <w:pPr>
        <w:pStyle w:val="Textoindependiente"/>
        <w:rPr>
          <w:rFonts w:ascii="Arial" w:hAnsi="Arial" w:cs="Arial"/>
          <w:b/>
          <w:sz w:val="22"/>
          <w:szCs w:val="22"/>
        </w:rPr>
      </w:pPr>
      <w:r>
        <w:rPr>
          <w:rFonts w:ascii="Arial" w:hAnsi="Arial" w:cs="Arial"/>
          <w:color w:val="000000"/>
          <w:sz w:val="22"/>
          <w:szCs w:val="22"/>
          <w:lang w:val="es-CO" w:eastAsia="es-CO"/>
        </w:rPr>
        <w:t>-</w:t>
      </w:r>
      <w:r w:rsidR="00161A67" w:rsidRPr="00161A67">
        <w:rPr>
          <w:rFonts w:ascii="Arial" w:hAnsi="Arial" w:cs="Arial"/>
          <w:color w:val="000000"/>
          <w:sz w:val="22"/>
          <w:szCs w:val="22"/>
          <w:lang w:val="es-CO" w:eastAsia="es-CO"/>
        </w:rPr>
        <w:t xml:space="preserve"> Participé en los distintos espacios donde se llevaron a cabo acuerdo y mesas de trabajo con la Secretaría de Deporte y la Recreación en conjunto con las comunidades indígenas en el marco del capítulo indígena. </w:t>
      </w:r>
    </w:p>
    <w:p w14:paraId="21EDB274" w14:textId="77777777" w:rsidR="002A5A29" w:rsidRPr="007E74BF" w:rsidRDefault="002A5A29">
      <w:pPr>
        <w:pStyle w:val="Textoindependiente"/>
        <w:rPr>
          <w:rFonts w:ascii="Arial" w:hAnsi="Arial" w:cs="Arial"/>
          <w:b/>
          <w:sz w:val="22"/>
          <w:szCs w:val="22"/>
        </w:rPr>
      </w:pPr>
    </w:p>
    <w:p w14:paraId="79F592D2" w14:textId="2E8DC0BA" w:rsidR="00A82B09" w:rsidRPr="007E74BF" w:rsidRDefault="00A82B09">
      <w:pPr>
        <w:pStyle w:val="Textoindependiente"/>
        <w:rPr>
          <w:rFonts w:ascii="Arial" w:hAnsi="Arial" w:cs="Arial"/>
          <w:b/>
          <w:sz w:val="22"/>
          <w:szCs w:val="22"/>
        </w:rPr>
      </w:pPr>
      <w:r w:rsidRPr="007E74BF">
        <w:rPr>
          <w:rFonts w:ascii="Arial" w:hAnsi="Arial" w:cs="Arial"/>
          <w:sz w:val="22"/>
          <w:szCs w:val="22"/>
        </w:rPr>
        <w:t xml:space="preserve">Informe de gestión relacionada con la ejecución de la </w:t>
      </w:r>
      <w:r w:rsidRPr="007E74BF">
        <w:rPr>
          <w:rFonts w:ascii="Arial" w:hAnsi="Arial" w:cs="Arial"/>
          <w:b/>
          <w:sz w:val="22"/>
          <w:szCs w:val="22"/>
        </w:rPr>
        <w:t>SEGUNDA CUOTA</w:t>
      </w:r>
    </w:p>
    <w:p w14:paraId="0F2763FC" w14:textId="77777777" w:rsidR="00A61BEB" w:rsidRDefault="00A61BEB">
      <w:pPr>
        <w:pStyle w:val="Textoindependiente"/>
        <w:rPr>
          <w:rFonts w:ascii="Arial" w:hAnsi="Arial" w:cs="Arial"/>
          <w:b/>
          <w:sz w:val="22"/>
          <w:szCs w:val="22"/>
        </w:rPr>
      </w:pPr>
    </w:p>
    <w:p w14:paraId="6B3CC16C" w14:textId="7B29882F" w:rsidR="00D26A2E" w:rsidRPr="00D26A2E" w:rsidRDefault="00D26A2E">
      <w:pPr>
        <w:pStyle w:val="Textoindependiente"/>
        <w:rPr>
          <w:rFonts w:ascii="Arial" w:hAnsi="Arial" w:cs="Arial"/>
          <w:bCs/>
          <w:sz w:val="22"/>
          <w:szCs w:val="22"/>
        </w:rPr>
      </w:pPr>
      <w:r>
        <w:rPr>
          <w:rFonts w:ascii="Arial" w:hAnsi="Arial" w:cs="Arial"/>
          <w:bCs/>
          <w:sz w:val="22"/>
          <w:szCs w:val="22"/>
        </w:rPr>
        <w:t xml:space="preserve">1 </w:t>
      </w:r>
      <w:r w:rsidRPr="00D26A2E">
        <w:rPr>
          <w:rFonts w:ascii="Arial" w:hAnsi="Arial" w:cs="Arial"/>
          <w:bCs/>
          <w:sz w:val="22"/>
          <w:szCs w:val="22"/>
        </w:rPr>
        <w:t>Apoyar la realización y asistencia en el desarrollo de las actividades facilitando los procesos del proyecto organizando y haciendo seguimiento al desarrollo de las acciones para la atención a población indígena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559779CC" w14:textId="77777777" w:rsidR="00D26A2E" w:rsidRDefault="00D26A2E">
      <w:pPr>
        <w:pStyle w:val="Textoindependiente"/>
        <w:rPr>
          <w:rFonts w:ascii="Arial" w:hAnsi="Arial" w:cs="Arial"/>
          <w:b/>
          <w:sz w:val="22"/>
          <w:szCs w:val="22"/>
        </w:rPr>
      </w:pPr>
    </w:p>
    <w:p w14:paraId="3AE57E68" w14:textId="77777777" w:rsidR="00D26A2E" w:rsidRPr="007E74BF" w:rsidRDefault="00D26A2E">
      <w:pPr>
        <w:pStyle w:val="Textoindependiente"/>
        <w:rPr>
          <w:rFonts w:ascii="Arial" w:hAnsi="Arial" w:cs="Arial"/>
          <w:b/>
          <w:sz w:val="22"/>
          <w:szCs w:val="22"/>
        </w:rPr>
      </w:pPr>
    </w:p>
    <w:p w14:paraId="64F04910" w14:textId="0228FA77" w:rsidR="00A61BEB" w:rsidRPr="00A61BEB" w:rsidRDefault="00D26A2E" w:rsidP="00A61BEB">
      <w:pPr>
        <w:suppressAutoHyphens w:val="0"/>
        <w:jc w:val="both"/>
        <w:rPr>
          <w:rFonts w:ascii="Arial" w:hAnsi="Arial" w:cs="Arial"/>
          <w:sz w:val="22"/>
          <w:szCs w:val="22"/>
          <w:lang w:val="es-CO" w:eastAsia="es-CO"/>
        </w:rPr>
      </w:pPr>
      <w:r>
        <w:rPr>
          <w:rFonts w:ascii="Arial" w:hAnsi="Arial" w:cs="Arial"/>
          <w:color w:val="000000"/>
          <w:sz w:val="22"/>
          <w:szCs w:val="22"/>
          <w:lang w:val="es-CO" w:eastAsia="es-CO"/>
        </w:rPr>
        <w:t>-</w:t>
      </w:r>
      <w:r w:rsidR="00A61BEB" w:rsidRPr="00A61BEB">
        <w:rPr>
          <w:rFonts w:ascii="Arial" w:hAnsi="Arial" w:cs="Arial"/>
          <w:color w:val="000000"/>
          <w:sz w:val="22"/>
          <w:szCs w:val="22"/>
          <w:lang w:val="es-CO" w:eastAsia="es-CO"/>
        </w:rPr>
        <w:t xml:space="preserve"> </w:t>
      </w:r>
      <w:r>
        <w:rPr>
          <w:rFonts w:ascii="Arial" w:hAnsi="Arial" w:cs="Arial"/>
          <w:color w:val="000000"/>
          <w:sz w:val="22"/>
          <w:szCs w:val="22"/>
          <w:lang w:val="es-CO" w:eastAsia="es-CO"/>
        </w:rPr>
        <w:t>R</w:t>
      </w:r>
      <w:r w:rsidR="00A61BEB" w:rsidRPr="00A61BEB">
        <w:rPr>
          <w:rFonts w:ascii="Arial" w:hAnsi="Arial" w:cs="Arial"/>
          <w:color w:val="000000"/>
          <w:sz w:val="22"/>
          <w:szCs w:val="22"/>
          <w:lang w:val="es-CO" w:eastAsia="es-CO"/>
        </w:rPr>
        <w:t>ealice la planificación de las jornadas lúdico-pedagógicas, en concordancia con los formatos de gestión de calidad F10 y F21, con el objetivo de contribuir al fortalecimiento de los juegos tradicionales y los tejidos de semillas representativas del resguardo Kofán de Santiago de Cali, en el marco de la preservación cultural y el enfoque diferencial</w:t>
      </w:r>
    </w:p>
    <w:p w14:paraId="712FC7F2" w14:textId="7B6DB2F0" w:rsidR="00A61BEB" w:rsidRDefault="00A61BEB" w:rsidP="00A61BEB">
      <w:pPr>
        <w:suppressAutoHyphens w:val="0"/>
        <w:spacing w:after="240"/>
        <w:jc w:val="both"/>
        <w:rPr>
          <w:rFonts w:ascii="Arial" w:hAnsi="Arial" w:cs="Arial"/>
          <w:sz w:val="22"/>
          <w:szCs w:val="22"/>
          <w:lang w:val="es-CO" w:eastAsia="es-CO"/>
        </w:rPr>
      </w:pPr>
    </w:p>
    <w:p w14:paraId="3A769C12" w14:textId="519111B9" w:rsidR="007E74BF" w:rsidRPr="00D26A2E" w:rsidRDefault="00D26A2E" w:rsidP="00D26A2E">
      <w:pPr>
        <w:pStyle w:val="Prrafodelista"/>
        <w:numPr>
          <w:ilvl w:val="0"/>
          <w:numId w:val="22"/>
        </w:numPr>
        <w:suppressAutoHyphens w:val="0"/>
        <w:spacing w:after="240"/>
        <w:jc w:val="both"/>
        <w:rPr>
          <w:rFonts w:ascii="Arial" w:hAnsi="Arial" w:cs="Arial"/>
          <w:sz w:val="22"/>
          <w:szCs w:val="22"/>
          <w:lang w:val="es-CO" w:eastAsia="es-CO"/>
        </w:rPr>
      </w:pPr>
      <w:r w:rsidRPr="00D26A2E">
        <w:rPr>
          <w:rFonts w:ascii="Arial" w:hAnsi="Arial" w:cs="Arial"/>
          <w:sz w:val="22"/>
          <w:szCs w:val="22"/>
          <w:lang w:eastAsia="es-CO"/>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511686A6" w14:textId="79C7EF35" w:rsidR="00A61BEB" w:rsidRPr="00D26A2E" w:rsidRDefault="00D26A2E" w:rsidP="00D26A2E">
      <w:pPr>
        <w:suppressAutoHyphens w:val="0"/>
        <w:jc w:val="both"/>
        <w:rPr>
          <w:rFonts w:ascii="Arial" w:hAnsi="Arial" w:cs="Arial"/>
          <w:sz w:val="22"/>
          <w:szCs w:val="22"/>
          <w:lang w:val="es-CO" w:eastAsia="es-CO"/>
        </w:rPr>
      </w:pPr>
      <w:r>
        <w:rPr>
          <w:rFonts w:ascii="Arial" w:hAnsi="Arial" w:cs="Arial"/>
          <w:color w:val="000000"/>
          <w:sz w:val="22"/>
          <w:szCs w:val="22"/>
          <w:lang w:val="es-CO" w:eastAsia="es-CO"/>
        </w:rPr>
        <w:t>-</w:t>
      </w:r>
      <w:r w:rsidRPr="00D26A2E">
        <w:rPr>
          <w:rFonts w:ascii="Arial" w:hAnsi="Arial" w:cs="Arial"/>
          <w:color w:val="000000"/>
          <w:sz w:val="22"/>
          <w:szCs w:val="22"/>
          <w:lang w:val="es-CO" w:eastAsia="es-CO"/>
        </w:rPr>
        <w:t>R</w:t>
      </w:r>
      <w:r w:rsidR="00A61BEB" w:rsidRPr="00D26A2E">
        <w:rPr>
          <w:rFonts w:ascii="Arial" w:hAnsi="Arial" w:cs="Arial"/>
          <w:color w:val="000000"/>
          <w:sz w:val="22"/>
          <w:szCs w:val="22"/>
          <w:lang w:val="es-CO" w:eastAsia="es-CO"/>
        </w:rPr>
        <w:t>ealicé del diligenciamiento y control de asistencias de los beneficiarios registrados en la plataforma SIDER, así como de la actualización de las bases de datos.</w:t>
      </w:r>
    </w:p>
    <w:p w14:paraId="68387255" w14:textId="09DF14D6" w:rsidR="00A61BEB" w:rsidRDefault="00A61BEB" w:rsidP="00A61BEB">
      <w:pPr>
        <w:suppressAutoHyphens w:val="0"/>
        <w:spacing w:after="240"/>
        <w:jc w:val="both"/>
        <w:rPr>
          <w:rFonts w:ascii="Arial" w:hAnsi="Arial" w:cs="Arial"/>
          <w:sz w:val="22"/>
          <w:szCs w:val="22"/>
          <w:lang w:val="es-CO" w:eastAsia="es-CO"/>
        </w:rPr>
      </w:pPr>
    </w:p>
    <w:p w14:paraId="4E2EFB5B" w14:textId="0CED4FCE" w:rsidR="007E74BF" w:rsidRPr="00A61BEB" w:rsidRDefault="00D26A2E" w:rsidP="00A61BEB">
      <w:pPr>
        <w:suppressAutoHyphens w:val="0"/>
        <w:spacing w:after="240"/>
        <w:jc w:val="both"/>
        <w:rPr>
          <w:rFonts w:ascii="Arial" w:hAnsi="Arial" w:cs="Arial"/>
          <w:sz w:val="22"/>
          <w:szCs w:val="22"/>
          <w:lang w:val="es-CO" w:eastAsia="es-CO"/>
        </w:rPr>
      </w:pPr>
      <w:r>
        <w:rPr>
          <w:rFonts w:ascii="Arial" w:hAnsi="Arial" w:cs="Arial"/>
          <w:sz w:val="22"/>
          <w:szCs w:val="22"/>
          <w:lang w:val="es-CO" w:eastAsia="es-CO"/>
        </w:rPr>
        <w:t xml:space="preserve">3 </w:t>
      </w:r>
      <w:r w:rsidRPr="00D26A2E">
        <w:rPr>
          <w:rFonts w:ascii="Arial" w:hAnsi="Arial" w:cs="Arial"/>
          <w:sz w:val="22"/>
          <w:szCs w:val="22"/>
          <w:lang w:eastAsia="es-CO"/>
        </w:rPr>
        <w:t>Asistir o brindar apoyo en reuniones, capacitaciones o espacios formativos convocados por el área de Fomento, o que estén directamente relacionados con las funciones del cargo y el desarrollo del programa</w:t>
      </w:r>
    </w:p>
    <w:p w14:paraId="58871386" w14:textId="79A0125C" w:rsidR="00A61BEB" w:rsidRPr="00A61BEB" w:rsidRDefault="00D26A2E" w:rsidP="00A61BEB">
      <w:pPr>
        <w:suppressAutoHyphens w:val="0"/>
        <w:jc w:val="both"/>
        <w:rPr>
          <w:rFonts w:ascii="Arial" w:hAnsi="Arial" w:cs="Arial"/>
          <w:sz w:val="22"/>
          <w:szCs w:val="22"/>
          <w:lang w:val="es-CO" w:eastAsia="es-CO"/>
        </w:rPr>
      </w:pPr>
      <w:r>
        <w:rPr>
          <w:rFonts w:ascii="Arial" w:hAnsi="Arial" w:cs="Arial"/>
          <w:color w:val="000000"/>
          <w:sz w:val="22"/>
          <w:szCs w:val="22"/>
          <w:lang w:val="es-CO" w:eastAsia="es-CO"/>
        </w:rPr>
        <w:t>-</w:t>
      </w:r>
      <w:r w:rsidR="00A61BEB" w:rsidRPr="00A61BEB">
        <w:rPr>
          <w:rFonts w:ascii="Arial" w:hAnsi="Arial" w:cs="Arial"/>
          <w:color w:val="000000"/>
          <w:sz w:val="22"/>
          <w:szCs w:val="22"/>
          <w:lang w:val="es-CO" w:eastAsia="es-CO"/>
        </w:rPr>
        <w:t xml:space="preserve"> Participé en un espacio de articulación técnica convocado por el equipo profesional de la línea de Población y Etnias de la Secretaría del Deporte y la Recreación, con el propósito de planificar actividades y definir lineamientos orientados a garantizar una atención diferencial adecuada a las comunidades atendidas.</w:t>
      </w:r>
    </w:p>
    <w:p w14:paraId="5104E40E" w14:textId="34878AF2" w:rsidR="00A61BEB" w:rsidRDefault="00A61BEB" w:rsidP="00A61BEB">
      <w:pPr>
        <w:suppressAutoHyphens w:val="0"/>
        <w:spacing w:after="240"/>
        <w:jc w:val="both"/>
        <w:rPr>
          <w:rFonts w:ascii="Arial" w:hAnsi="Arial" w:cs="Arial"/>
          <w:sz w:val="22"/>
          <w:szCs w:val="22"/>
          <w:lang w:val="es-CO" w:eastAsia="es-CO"/>
        </w:rPr>
      </w:pPr>
    </w:p>
    <w:p w14:paraId="4EEA3423" w14:textId="68C53E60" w:rsidR="007E74BF" w:rsidRPr="00A61BEB" w:rsidRDefault="00E70669" w:rsidP="00A61BEB">
      <w:pPr>
        <w:suppressAutoHyphens w:val="0"/>
        <w:spacing w:after="240"/>
        <w:jc w:val="both"/>
        <w:rPr>
          <w:rFonts w:ascii="Arial" w:hAnsi="Arial" w:cs="Arial"/>
          <w:sz w:val="22"/>
          <w:szCs w:val="22"/>
          <w:lang w:val="es-CO" w:eastAsia="es-CO"/>
        </w:rPr>
      </w:pPr>
      <w:r>
        <w:rPr>
          <w:rFonts w:ascii="Arial" w:hAnsi="Arial" w:cs="Arial"/>
          <w:sz w:val="22"/>
          <w:szCs w:val="22"/>
          <w:lang w:val="es-CO" w:eastAsia="es-CO"/>
        </w:rPr>
        <w:t xml:space="preserve">4 </w:t>
      </w:r>
      <w:r w:rsidRPr="00E70669">
        <w:rPr>
          <w:rFonts w:ascii="Arial" w:hAnsi="Arial" w:cs="Arial"/>
          <w:sz w:val="22"/>
          <w:szCs w:val="22"/>
          <w:lang w:eastAsia="es-CO"/>
        </w:rPr>
        <w:t>Brindar apoyo en actividades operativas, logísticas o asistenciales de carácter misional, requeridas por la Secretaría del Deporte y la Recreación, en cumplimiento del objeto contractual.</w:t>
      </w:r>
    </w:p>
    <w:p w14:paraId="43ADC7E6" w14:textId="780AFE22" w:rsidR="00A61BEB" w:rsidRPr="00A61BEB" w:rsidRDefault="00E70669" w:rsidP="00A61BEB">
      <w:pPr>
        <w:suppressAutoHyphens w:val="0"/>
        <w:jc w:val="both"/>
        <w:rPr>
          <w:rFonts w:ascii="Arial" w:hAnsi="Arial" w:cs="Arial"/>
          <w:sz w:val="22"/>
          <w:szCs w:val="22"/>
          <w:lang w:val="es-CO" w:eastAsia="es-CO"/>
        </w:rPr>
      </w:pPr>
      <w:r>
        <w:rPr>
          <w:rFonts w:ascii="Arial" w:hAnsi="Arial" w:cs="Arial"/>
          <w:color w:val="000000"/>
          <w:sz w:val="22"/>
          <w:szCs w:val="22"/>
          <w:lang w:val="es-CO" w:eastAsia="es-CO"/>
        </w:rPr>
        <w:t>-</w:t>
      </w:r>
      <w:r w:rsidR="00A61BEB" w:rsidRPr="00A61BEB">
        <w:rPr>
          <w:rFonts w:ascii="Arial" w:hAnsi="Arial" w:cs="Arial"/>
          <w:color w:val="000000"/>
          <w:sz w:val="22"/>
          <w:szCs w:val="22"/>
          <w:lang w:val="es-CO" w:eastAsia="es-CO"/>
        </w:rPr>
        <w:t xml:space="preserve"> Participé en la mesa de trabajo convocada por el metodólogo de la línea población indígena del programa. Con la finalidad de brindar orientaciones para el adecuado diligenciamiento de los formatos de gestión de calidad según el rol de monitor, especialmente f10 jornadas deportivas, recreativas y de actividad física, y f21 cronograma de actividades e informe mensual.</w:t>
      </w:r>
    </w:p>
    <w:p w14:paraId="7CDAA216" w14:textId="10A6AE83" w:rsidR="00A61BEB" w:rsidRDefault="00A61BEB" w:rsidP="00A61BEB">
      <w:pPr>
        <w:suppressAutoHyphens w:val="0"/>
        <w:spacing w:after="240"/>
        <w:jc w:val="both"/>
        <w:rPr>
          <w:rFonts w:ascii="Arial" w:hAnsi="Arial" w:cs="Arial"/>
          <w:sz w:val="22"/>
          <w:szCs w:val="22"/>
          <w:lang w:val="es-CO" w:eastAsia="es-CO"/>
        </w:rPr>
      </w:pPr>
    </w:p>
    <w:p w14:paraId="658182E5" w14:textId="131E9116" w:rsidR="007E74BF" w:rsidRPr="00A61BEB" w:rsidRDefault="00E70669" w:rsidP="00A61BEB">
      <w:pPr>
        <w:suppressAutoHyphens w:val="0"/>
        <w:spacing w:after="240"/>
        <w:jc w:val="both"/>
        <w:rPr>
          <w:rFonts w:ascii="Arial" w:hAnsi="Arial" w:cs="Arial"/>
          <w:sz w:val="22"/>
          <w:szCs w:val="22"/>
          <w:lang w:val="es-CO" w:eastAsia="es-CO"/>
        </w:rPr>
      </w:pPr>
      <w:r>
        <w:rPr>
          <w:rFonts w:ascii="Arial" w:hAnsi="Arial" w:cs="Arial"/>
          <w:sz w:val="22"/>
          <w:szCs w:val="22"/>
          <w:lang w:val="es-CO" w:eastAsia="es-CO"/>
        </w:rPr>
        <w:t xml:space="preserve">5 </w:t>
      </w:r>
      <w:r w:rsidRPr="00E70669">
        <w:rPr>
          <w:rFonts w:ascii="Arial" w:hAnsi="Arial" w:cs="Arial"/>
          <w:sz w:val="22"/>
          <w:szCs w:val="22"/>
          <w:lang w:eastAsia="es-CO"/>
        </w:rPr>
        <w:t>Las demás relacionadas con el desarrollo del objeto contractual</w:t>
      </w:r>
    </w:p>
    <w:p w14:paraId="41B9B1AE" w14:textId="38892C09" w:rsidR="00A61BEB" w:rsidRPr="007E74BF" w:rsidRDefault="00E70669" w:rsidP="00A61BEB">
      <w:pPr>
        <w:pStyle w:val="Textoindependiente"/>
        <w:rPr>
          <w:rFonts w:ascii="Arial" w:hAnsi="Arial" w:cs="Arial"/>
          <w:b/>
          <w:sz w:val="22"/>
          <w:szCs w:val="22"/>
        </w:rPr>
      </w:pPr>
      <w:r>
        <w:rPr>
          <w:rFonts w:ascii="Arial" w:hAnsi="Arial" w:cs="Arial"/>
          <w:color w:val="000000"/>
          <w:sz w:val="22"/>
          <w:szCs w:val="22"/>
          <w:lang w:val="es-CO" w:eastAsia="es-CO"/>
        </w:rPr>
        <w:t>-</w:t>
      </w:r>
      <w:r w:rsidR="00A61BEB" w:rsidRPr="00A61BEB">
        <w:rPr>
          <w:rFonts w:ascii="Arial" w:hAnsi="Arial" w:cs="Arial"/>
          <w:color w:val="000000"/>
          <w:sz w:val="22"/>
          <w:szCs w:val="22"/>
          <w:lang w:val="es-CO" w:eastAsia="es-CO"/>
        </w:rPr>
        <w:t xml:space="preserve"> </w:t>
      </w:r>
      <w:r>
        <w:rPr>
          <w:rFonts w:ascii="Arial" w:hAnsi="Arial" w:cs="Arial"/>
          <w:color w:val="000000"/>
          <w:sz w:val="22"/>
          <w:szCs w:val="22"/>
          <w:lang w:val="es-CO" w:eastAsia="es-CO"/>
        </w:rPr>
        <w:t>A</w:t>
      </w:r>
      <w:r w:rsidR="00161A67" w:rsidRPr="007E74BF">
        <w:rPr>
          <w:rFonts w:ascii="Arial" w:hAnsi="Arial" w:cs="Arial"/>
          <w:color w:val="000000"/>
          <w:sz w:val="22"/>
          <w:szCs w:val="22"/>
          <w:lang w:val="es-CO" w:eastAsia="es-CO"/>
        </w:rPr>
        <w:t>sistí</w:t>
      </w:r>
      <w:r w:rsidR="00A61BEB" w:rsidRPr="00A61BEB">
        <w:rPr>
          <w:rFonts w:ascii="Arial" w:hAnsi="Arial" w:cs="Arial"/>
          <w:color w:val="000000"/>
          <w:sz w:val="22"/>
          <w:szCs w:val="22"/>
          <w:lang w:val="es-CO" w:eastAsia="es-CO"/>
        </w:rPr>
        <w:t xml:space="preserve"> a los diferentes espacios de concertación y mesas de trabajo desarrolladas conjuntamente entre la Secretaría del Deporte y la Recreación y las comunidades indígenas, en el marco del Capítulo Indígena.</w:t>
      </w:r>
    </w:p>
    <w:p w14:paraId="15DEFBCD" w14:textId="77777777" w:rsidR="0092241A" w:rsidRPr="007E74BF" w:rsidRDefault="0092241A" w:rsidP="0092241A">
      <w:pPr>
        <w:pStyle w:val="Default"/>
        <w:rPr>
          <w:sz w:val="22"/>
          <w:szCs w:val="22"/>
        </w:rPr>
      </w:pPr>
    </w:p>
    <w:p w14:paraId="02025DA5" w14:textId="25FF7F2B" w:rsidR="007C5227" w:rsidRPr="007E74BF" w:rsidRDefault="0092241A" w:rsidP="00BA1E44">
      <w:pPr>
        <w:pStyle w:val="NormalWeb"/>
        <w:spacing w:before="0" w:beforeAutospacing="0" w:after="0" w:afterAutospacing="0"/>
        <w:jc w:val="both"/>
        <w:rPr>
          <w:rFonts w:ascii="Arial" w:hAnsi="Arial" w:cs="Arial"/>
          <w:sz w:val="22"/>
          <w:szCs w:val="22"/>
        </w:rPr>
      </w:pPr>
      <w:r w:rsidRPr="007E74BF">
        <w:rPr>
          <w:rFonts w:ascii="Arial" w:hAnsi="Arial" w:cs="Arial"/>
          <w:sz w:val="22"/>
          <w:szCs w:val="22"/>
        </w:rPr>
        <w:t xml:space="preserve"> </w:t>
      </w:r>
      <w:r w:rsidR="002A5A29" w:rsidRPr="007E74BF">
        <w:rPr>
          <w:rFonts w:ascii="Arial" w:hAnsi="Arial" w:cs="Arial"/>
          <w:color w:val="000000"/>
          <w:sz w:val="22"/>
          <w:szCs w:val="22"/>
        </w:rPr>
        <w:t> </w:t>
      </w:r>
    </w:p>
    <w:p w14:paraId="2FCF3538" w14:textId="3EAAA8D1" w:rsidR="007C5227" w:rsidRDefault="007C5227" w:rsidP="007C5227">
      <w:pPr>
        <w:pStyle w:val="Textoindependiente"/>
        <w:rPr>
          <w:rFonts w:ascii="Arial" w:hAnsi="Arial" w:cs="Arial"/>
          <w:b/>
          <w:sz w:val="22"/>
          <w:szCs w:val="22"/>
        </w:rPr>
      </w:pPr>
      <w:r w:rsidRPr="007E74BF">
        <w:rPr>
          <w:rFonts w:ascii="Arial" w:hAnsi="Arial" w:cs="Arial"/>
          <w:sz w:val="22"/>
          <w:szCs w:val="22"/>
        </w:rPr>
        <w:t xml:space="preserve">Informe de gestión relacionada con la ejecución de la </w:t>
      </w:r>
      <w:r w:rsidRPr="007E74BF">
        <w:rPr>
          <w:rFonts w:ascii="Arial" w:hAnsi="Arial" w:cs="Arial"/>
          <w:b/>
          <w:sz w:val="22"/>
          <w:szCs w:val="22"/>
        </w:rPr>
        <w:t>TERCERA CUOTA</w:t>
      </w:r>
    </w:p>
    <w:p w14:paraId="341B26A7" w14:textId="77777777" w:rsidR="007E74BF" w:rsidRPr="007E74BF" w:rsidRDefault="007E74BF" w:rsidP="007C5227">
      <w:pPr>
        <w:pStyle w:val="Textoindependiente"/>
        <w:rPr>
          <w:rFonts w:ascii="Arial" w:hAnsi="Arial" w:cs="Arial"/>
          <w:b/>
          <w:sz w:val="22"/>
          <w:szCs w:val="22"/>
        </w:rPr>
      </w:pPr>
    </w:p>
    <w:p w14:paraId="3AEBDFDE" w14:textId="462D4EFD" w:rsidR="00161A67" w:rsidRPr="007F2D2C" w:rsidRDefault="007F2D2C" w:rsidP="007C5227">
      <w:pPr>
        <w:pStyle w:val="Textoindependiente"/>
        <w:rPr>
          <w:rFonts w:ascii="Arial" w:hAnsi="Arial" w:cs="Arial"/>
          <w:bCs/>
          <w:sz w:val="22"/>
          <w:szCs w:val="22"/>
        </w:rPr>
      </w:pPr>
      <w:r>
        <w:rPr>
          <w:rFonts w:ascii="Arial" w:hAnsi="Arial" w:cs="Arial"/>
          <w:bCs/>
          <w:sz w:val="22"/>
          <w:szCs w:val="22"/>
        </w:rPr>
        <w:t xml:space="preserve">1 </w:t>
      </w:r>
      <w:r w:rsidRPr="007F2D2C">
        <w:rPr>
          <w:rFonts w:ascii="Arial" w:hAnsi="Arial" w:cs="Arial"/>
          <w:bCs/>
          <w:sz w:val="22"/>
          <w:szCs w:val="22"/>
        </w:rPr>
        <w:t>Apoyar la realización y asistencia en el desarrollo de las actividades facilitando los procesos del proyecto organizando y haciendo seguimiento al desarrollo de las acciones para la atención a población indígena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05D4A7CC" w14:textId="77777777" w:rsidR="007F2D2C" w:rsidRDefault="007F2D2C" w:rsidP="007C5227">
      <w:pPr>
        <w:pStyle w:val="Textoindependiente"/>
        <w:rPr>
          <w:rFonts w:ascii="Arial" w:hAnsi="Arial" w:cs="Arial"/>
          <w:b/>
          <w:sz w:val="22"/>
          <w:szCs w:val="22"/>
        </w:rPr>
      </w:pPr>
    </w:p>
    <w:p w14:paraId="12CB9720" w14:textId="77777777" w:rsidR="007F2D2C" w:rsidRPr="007E74BF" w:rsidRDefault="007F2D2C" w:rsidP="007C5227">
      <w:pPr>
        <w:pStyle w:val="Textoindependiente"/>
        <w:rPr>
          <w:rFonts w:ascii="Arial" w:hAnsi="Arial" w:cs="Arial"/>
          <w:b/>
          <w:sz w:val="22"/>
          <w:szCs w:val="22"/>
        </w:rPr>
      </w:pPr>
    </w:p>
    <w:p w14:paraId="09E0EC8E" w14:textId="57D81993" w:rsidR="00161A67" w:rsidRPr="007E74BF" w:rsidRDefault="007F2D2C" w:rsidP="00161A67">
      <w:pPr>
        <w:jc w:val="both"/>
        <w:rPr>
          <w:rFonts w:ascii="Arial" w:eastAsia="Arial" w:hAnsi="Arial" w:cs="Arial"/>
          <w:color w:val="000000"/>
          <w:sz w:val="22"/>
          <w:szCs w:val="22"/>
        </w:rPr>
      </w:pPr>
      <w:r>
        <w:rPr>
          <w:rFonts w:ascii="Arial" w:eastAsia="Arial" w:hAnsi="Arial" w:cs="Arial"/>
          <w:sz w:val="22"/>
          <w:szCs w:val="22"/>
        </w:rPr>
        <w:t>-</w:t>
      </w:r>
      <w:r w:rsidR="00161A67" w:rsidRPr="007E74BF">
        <w:rPr>
          <w:rFonts w:ascii="Arial" w:eastAsia="Arial" w:hAnsi="Arial" w:cs="Arial"/>
          <w:sz w:val="22"/>
          <w:szCs w:val="22"/>
        </w:rPr>
        <w:t xml:space="preserve"> </w:t>
      </w:r>
      <w:r>
        <w:rPr>
          <w:rFonts w:ascii="Arial" w:hAnsi="Arial" w:cs="Arial"/>
          <w:sz w:val="22"/>
          <w:szCs w:val="22"/>
        </w:rPr>
        <w:t>P</w:t>
      </w:r>
      <w:r w:rsidR="00161A67" w:rsidRPr="007E74BF">
        <w:rPr>
          <w:rFonts w:ascii="Arial" w:hAnsi="Arial" w:cs="Arial"/>
          <w:sz w:val="22"/>
          <w:szCs w:val="22"/>
        </w:rPr>
        <w:t>lanifiqué y ejecuté jornadas lúdico-pedagógicas con base en los formatos F10 y F21, enfocadas en juegos tradicionales y tejidos con semillas del resguardo Kofán. Se promovió la identidad cultural, el trabajo intergeneracional y la participación comunitaria. Las actividades fueron bien recibidas por parte de los beneficiarios del programa.</w:t>
      </w:r>
    </w:p>
    <w:p w14:paraId="14DFB843" w14:textId="77777777" w:rsidR="00161A67" w:rsidRPr="007E74BF" w:rsidRDefault="00161A67" w:rsidP="00161A67">
      <w:pPr>
        <w:pBdr>
          <w:top w:val="nil"/>
          <w:left w:val="nil"/>
          <w:bottom w:val="nil"/>
          <w:right w:val="nil"/>
          <w:between w:val="nil"/>
        </w:pBdr>
        <w:jc w:val="both"/>
        <w:rPr>
          <w:rFonts w:ascii="Arial" w:eastAsia="Arial" w:hAnsi="Arial" w:cs="Arial"/>
          <w:color w:val="000000"/>
          <w:sz w:val="22"/>
          <w:szCs w:val="22"/>
        </w:rPr>
      </w:pPr>
    </w:p>
    <w:p w14:paraId="65ACB06A" w14:textId="1CB51265" w:rsidR="00161A67" w:rsidRDefault="007F2D2C" w:rsidP="00161A67">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2 </w:t>
      </w:r>
      <w:r w:rsidRPr="007F2D2C">
        <w:rPr>
          <w:rFonts w:ascii="Arial" w:eastAsia="Arial" w:hAnsi="Arial" w:cs="Arial"/>
          <w:color w:val="000000"/>
          <w:sz w:val="22"/>
          <w:szCs w:val="22"/>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389EC9A6" w14:textId="77777777" w:rsidR="007E74BF" w:rsidRPr="007E74BF" w:rsidRDefault="007E74BF" w:rsidP="00161A67">
      <w:pPr>
        <w:pBdr>
          <w:top w:val="nil"/>
          <w:left w:val="nil"/>
          <w:bottom w:val="nil"/>
          <w:right w:val="nil"/>
          <w:between w:val="nil"/>
        </w:pBdr>
        <w:jc w:val="both"/>
        <w:rPr>
          <w:rFonts w:ascii="Arial" w:eastAsia="Arial" w:hAnsi="Arial" w:cs="Arial"/>
          <w:color w:val="000000"/>
          <w:sz w:val="22"/>
          <w:szCs w:val="22"/>
        </w:rPr>
      </w:pPr>
    </w:p>
    <w:p w14:paraId="2CF8B6B0" w14:textId="499CF1CD" w:rsidR="00161A67" w:rsidRPr="007E74BF" w:rsidRDefault="007F2D2C" w:rsidP="00161A67">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w:t>
      </w:r>
      <w:r w:rsidR="00161A67" w:rsidRPr="007E74BF">
        <w:rPr>
          <w:rFonts w:ascii="Arial" w:eastAsia="Arial" w:hAnsi="Arial" w:cs="Arial"/>
          <w:sz w:val="22"/>
          <w:szCs w:val="22"/>
        </w:rPr>
        <w:t xml:space="preserve"> </w:t>
      </w:r>
      <w:r w:rsidR="00161A67" w:rsidRPr="007E74BF">
        <w:rPr>
          <w:rFonts w:ascii="Arial" w:hAnsi="Arial" w:cs="Arial"/>
          <w:sz w:val="22"/>
          <w:szCs w:val="22"/>
        </w:rPr>
        <w:t>Llevé a cabo el registro y control de asistencia de los beneficiarios en la plataforma SIDER, asegurando el cumplimiento de los lineamientos establecidos. Además, realicé la actualización oportuna de las bases de datos, facilitando el seguimiento y la trazabilidad de la información.</w:t>
      </w:r>
    </w:p>
    <w:p w14:paraId="5C855228" w14:textId="0A69CE55" w:rsidR="00161A67" w:rsidRDefault="00161A67" w:rsidP="00161A67">
      <w:pPr>
        <w:pBdr>
          <w:top w:val="nil"/>
          <w:left w:val="nil"/>
          <w:bottom w:val="nil"/>
          <w:right w:val="nil"/>
          <w:between w:val="nil"/>
        </w:pBdr>
        <w:jc w:val="both"/>
        <w:rPr>
          <w:rFonts w:ascii="Arial" w:eastAsia="Arial" w:hAnsi="Arial" w:cs="Arial"/>
          <w:color w:val="000000"/>
          <w:sz w:val="22"/>
          <w:szCs w:val="22"/>
        </w:rPr>
      </w:pPr>
    </w:p>
    <w:p w14:paraId="181D3C8B" w14:textId="6D281240" w:rsidR="007E74BF" w:rsidRPr="007E74BF" w:rsidRDefault="007F2D2C" w:rsidP="00161A67">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3 </w:t>
      </w:r>
      <w:r w:rsidRPr="007F2D2C">
        <w:rPr>
          <w:rFonts w:ascii="Arial" w:eastAsia="Arial" w:hAnsi="Arial" w:cs="Arial"/>
          <w:color w:val="000000"/>
          <w:sz w:val="22"/>
          <w:szCs w:val="22"/>
        </w:rPr>
        <w:t>Asistir o brindar apoyo en reuniones, capacitaciones o espacios formativos convocados por el área de Fomento, o que estén directamente relacionados con las funciones del cargo y el desarrollo del programa</w:t>
      </w:r>
    </w:p>
    <w:p w14:paraId="01ADA8AB" w14:textId="77777777" w:rsidR="00161A67" w:rsidRPr="007E74BF" w:rsidRDefault="00161A67" w:rsidP="00161A67">
      <w:pPr>
        <w:jc w:val="both"/>
        <w:rPr>
          <w:rFonts w:ascii="Arial" w:eastAsia="Arial" w:hAnsi="Arial" w:cs="Arial"/>
          <w:sz w:val="22"/>
          <w:szCs w:val="22"/>
        </w:rPr>
      </w:pPr>
    </w:p>
    <w:p w14:paraId="7E2C5D51" w14:textId="00009166" w:rsidR="00161A67" w:rsidRPr="007E74BF" w:rsidRDefault="007F2D2C" w:rsidP="00161A67">
      <w:pPr>
        <w:jc w:val="both"/>
        <w:rPr>
          <w:rFonts w:ascii="Arial" w:eastAsia="Arial" w:hAnsi="Arial" w:cs="Arial"/>
          <w:color w:val="000000"/>
          <w:sz w:val="22"/>
          <w:szCs w:val="22"/>
        </w:rPr>
      </w:pPr>
      <w:r>
        <w:rPr>
          <w:rFonts w:ascii="Arial" w:eastAsia="Arial" w:hAnsi="Arial" w:cs="Arial"/>
          <w:sz w:val="22"/>
          <w:szCs w:val="22"/>
        </w:rPr>
        <w:t>-</w:t>
      </w:r>
      <w:r w:rsidR="00161A67" w:rsidRPr="007E74BF">
        <w:rPr>
          <w:rFonts w:ascii="Arial" w:eastAsia="Arial" w:hAnsi="Arial" w:cs="Arial"/>
          <w:sz w:val="22"/>
          <w:szCs w:val="22"/>
        </w:rPr>
        <w:t xml:space="preserve"> </w:t>
      </w:r>
      <w:r w:rsidR="00161A67" w:rsidRPr="007E74BF">
        <w:rPr>
          <w:rFonts w:ascii="Arial" w:hAnsi="Arial" w:cs="Arial"/>
          <w:sz w:val="22"/>
          <w:szCs w:val="22"/>
        </w:rPr>
        <w:t xml:space="preserve">Asistí a una jornada de articulación técnica liderada por el equipo de Población y Etnias de la Secretaría del Deporte y la Recreación, con el objetivo de establecer lineamientos y </w:t>
      </w:r>
      <w:r w:rsidR="00161A67" w:rsidRPr="007E74BF">
        <w:rPr>
          <w:rFonts w:ascii="Arial" w:hAnsi="Arial" w:cs="Arial"/>
          <w:sz w:val="22"/>
          <w:szCs w:val="22"/>
        </w:rPr>
        <w:lastRenderedPageBreak/>
        <w:t>planificar actividades que aseguren una atención diferencial adecuada a las comunidades étnicas atendidas en el proceso</w:t>
      </w:r>
    </w:p>
    <w:p w14:paraId="0704EB49" w14:textId="77777777" w:rsidR="00161A67" w:rsidRPr="007E74BF" w:rsidRDefault="00161A67" w:rsidP="00161A67">
      <w:pPr>
        <w:pBdr>
          <w:top w:val="nil"/>
          <w:left w:val="nil"/>
          <w:bottom w:val="nil"/>
          <w:right w:val="nil"/>
          <w:between w:val="nil"/>
        </w:pBdr>
        <w:jc w:val="both"/>
        <w:rPr>
          <w:rFonts w:ascii="Arial" w:eastAsia="Arial" w:hAnsi="Arial" w:cs="Arial"/>
          <w:color w:val="000000"/>
          <w:sz w:val="22"/>
          <w:szCs w:val="22"/>
        </w:rPr>
      </w:pPr>
    </w:p>
    <w:p w14:paraId="62C3077D" w14:textId="053AC74D" w:rsidR="00161A67" w:rsidRDefault="007F2D2C" w:rsidP="00161A67">
      <w:pPr>
        <w:jc w:val="both"/>
        <w:rPr>
          <w:rFonts w:ascii="Arial" w:eastAsia="Arial" w:hAnsi="Arial" w:cs="Arial"/>
          <w:sz w:val="22"/>
          <w:szCs w:val="22"/>
        </w:rPr>
      </w:pPr>
      <w:r>
        <w:rPr>
          <w:rFonts w:ascii="Arial" w:eastAsia="Arial" w:hAnsi="Arial" w:cs="Arial"/>
          <w:sz w:val="22"/>
          <w:szCs w:val="22"/>
        </w:rPr>
        <w:t xml:space="preserve">4 </w:t>
      </w:r>
      <w:r w:rsidRPr="007F2D2C">
        <w:rPr>
          <w:rFonts w:ascii="Arial" w:eastAsia="Arial" w:hAnsi="Arial" w:cs="Arial"/>
          <w:sz w:val="22"/>
          <w:szCs w:val="22"/>
        </w:rPr>
        <w:t>Brindar apoyo en actividades operativas, logísticas o asistenciales de carácter misional, requeridas por la Secretaría del Deporte y la Recreación, en cumplimiento del objeto contractual.</w:t>
      </w:r>
    </w:p>
    <w:p w14:paraId="380CE2BE" w14:textId="77777777" w:rsidR="007F2D2C" w:rsidRPr="007E74BF" w:rsidRDefault="007F2D2C" w:rsidP="00161A67">
      <w:pPr>
        <w:jc w:val="both"/>
        <w:rPr>
          <w:rFonts w:ascii="Arial" w:eastAsia="Arial" w:hAnsi="Arial" w:cs="Arial"/>
          <w:sz w:val="22"/>
          <w:szCs w:val="22"/>
        </w:rPr>
      </w:pPr>
    </w:p>
    <w:p w14:paraId="6F033A8C" w14:textId="2DD2E866" w:rsidR="00161A67" w:rsidRPr="007E74BF" w:rsidRDefault="007F2D2C" w:rsidP="00161A67">
      <w:pPr>
        <w:jc w:val="both"/>
        <w:rPr>
          <w:rFonts w:ascii="Arial" w:eastAsia="Arial" w:hAnsi="Arial" w:cs="Arial"/>
          <w:sz w:val="22"/>
          <w:szCs w:val="22"/>
        </w:rPr>
      </w:pPr>
      <w:r>
        <w:rPr>
          <w:rFonts w:ascii="Arial" w:eastAsia="Arial" w:hAnsi="Arial" w:cs="Arial"/>
          <w:sz w:val="22"/>
          <w:szCs w:val="22"/>
        </w:rPr>
        <w:t>-</w:t>
      </w:r>
      <w:r w:rsidR="00161A67" w:rsidRPr="007E74BF">
        <w:rPr>
          <w:rFonts w:ascii="Arial" w:eastAsia="Arial" w:hAnsi="Arial" w:cs="Arial"/>
          <w:sz w:val="22"/>
          <w:szCs w:val="22"/>
        </w:rPr>
        <w:t xml:space="preserve"> </w:t>
      </w:r>
      <w:r w:rsidR="00161A67" w:rsidRPr="007E74BF">
        <w:rPr>
          <w:rFonts w:ascii="Arial" w:hAnsi="Arial" w:cs="Arial"/>
          <w:sz w:val="22"/>
          <w:szCs w:val="22"/>
        </w:rPr>
        <w:t>Participé en la mesa de trabajo liderada por el metodólogo de la línea de población indígena del programa, con el fin de recibir orientaciones específicas para el adecuado diligenciamiento de los formatos de gestión de calidad, conforme a las funciones del rol de monitor, haciendo énfasis en el formato F10 (planificación de jornadas deportivas, recreativas y de actividad física) y el F21 (cronograma de actividades e informe mensual).</w:t>
      </w:r>
    </w:p>
    <w:p w14:paraId="0CD3B3E5" w14:textId="77777777" w:rsidR="00161A67" w:rsidRPr="007E74BF" w:rsidRDefault="00161A67" w:rsidP="00161A67">
      <w:pPr>
        <w:jc w:val="both"/>
        <w:rPr>
          <w:rFonts w:ascii="Arial" w:eastAsia="Arial" w:hAnsi="Arial" w:cs="Arial"/>
          <w:sz w:val="22"/>
          <w:szCs w:val="22"/>
        </w:rPr>
      </w:pPr>
    </w:p>
    <w:p w14:paraId="36483018" w14:textId="6EBE2BF9" w:rsidR="007E74BF" w:rsidRDefault="007F2D2C" w:rsidP="00161A67">
      <w:pPr>
        <w:jc w:val="both"/>
        <w:rPr>
          <w:rFonts w:ascii="Arial" w:eastAsia="Arial" w:hAnsi="Arial" w:cs="Arial"/>
          <w:color w:val="000000"/>
          <w:sz w:val="22"/>
          <w:szCs w:val="22"/>
        </w:rPr>
      </w:pPr>
      <w:r>
        <w:rPr>
          <w:rFonts w:ascii="Arial" w:eastAsia="Arial" w:hAnsi="Arial" w:cs="Arial"/>
          <w:color w:val="000000"/>
          <w:sz w:val="22"/>
          <w:szCs w:val="22"/>
        </w:rPr>
        <w:t xml:space="preserve">5 </w:t>
      </w:r>
      <w:r w:rsidRPr="007F2D2C">
        <w:rPr>
          <w:rFonts w:ascii="Arial" w:eastAsia="Arial" w:hAnsi="Arial" w:cs="Arial"/>
          <w:color w:val="000000"/>
          <w:sz w:val="22"/>
          <w:szCs w:val="22"/>
        </w:rPr>
        <w:t>Las demás relacionadas con el desarrollo del objeto contractual</w:t>
      </w:r>
    </w:p>
    <w:p w14:paraId="741BEF74" w14:textId="77777777" w:rsidR="007F2D2C" w:rsidRPr="007E74BF" w:rsidRDefault="007F2D2C" w:rsidP="00161A67">
      <w:pPr>
        <w:jc w:val="both"/>
        <w:rPr>
          <w:rFonts w:ascii="Arial" w:eastAsia="Arial" w:hAnsi="Arial" w:cs="Arial"/>
          <w:color w:val="000000"/>
          <w:sz w:val="22"/>
          <w:szCs w:val="22"/>
        </w:rPr>
      </w:pPr>
    </w:p>
    <w:p w14:paraId="45B2555B" w14:textId="7165909F" w:rsidR="00161A67" w:rsidRPr="007E74BF" w:rsidRDefault="007F2D2C" w:rsidP="00161A67">
      <w:pPr>
        <w:pStyle w:val="Textoindependiente"/>
        <w:rPr>
          <w:rFonts w:ascii="Arial" w:hAnsi="Arial" w:cs="Arial"/>
          <w:b/>
          <w:sz w:val="22"/>
          <w:szCs w:val="22"/>
        </w:rPr>
      </w:pPr>
      <w:r>
        <w:rPr>
          <w:rFonts w:ascii="Arial" w:eastAsia="Arial" w:hAnsi="Arial" w:cs="Arial"/>
          <w:color w:val="000000"/>
          <w:sz w:val="22"/>
          <w:szCs w:val="22"/>
        </w:rPr>
        <w:t>-</w:t>
      </w:r>
      <w:r w:rsidR="00161A67" w:rsidRPr="007E74BF">
        <w:rPr>
          <w:rFonts w:ascii="Arial" w:eastAsia="Arial" w:hAnsi="Arial" w:cs="Arial"/>
          <w:sz w:val="22"/>
          <w:szCs w:val="22"/>
        </w:rPr>
        <w:t xml:space="preserve"> </w:t>
      </w:r>
      <w:r w:rsidR="00161A67" w:rsidRPr="007E74BF">
        <w:rPr>
          <w:rFonts w:ascii="Arial" w:hAnsi="Arial" w:cs="Arial"/>
          <w:sz w:val="22"/>
          <w:szCs w:val="22"/>
        </w:rPr>
        <w:t>Participé en los espacios de articulación institucional convocados por la Secretaría del Deporte y la Recreación, orientados a consolidar lineamientos y criterios operativos que fortalezcan la prestación del servicio y aseguren una atención efectiva, pertinente y con calidad a los beneficiarios del programa.</w:t>
      </w:r>
    </w:p>
    <w:p w14:paraId="01138E51" w14:textId="66476C26" w:rsidR="00161A67" w:rsidRPr="007E74BF" w:rsidRDefault="00161A67" w:rsidP="0092241A">
      <w:pPr>
        <w:pStyle w:val="Default"/>
        <w:rPr>
          <w:sz w:val="22"/>
          <w:szCs w:val="22"/>
        </w:rPr>
      </w:pPr>
    </w:p>
    <w:p w14:paraId="4E54514E" w14:textId="77777777" w:rsidR="00161A67" w:rsidRPr="007E74BF" w:rsidRDefault="00161A67" w:rsidP="00161A67">
      <w:pPr>
        <w:pStyle w:val="Textoindependiente"/>
        <w:rPr>
          <w:rFonts w:ascii="Arial" w:hAnsi="Arial" w:cs="Arial"/>
          <w:b/>
          <w:sz w:val="22"/>
          <w:szCs w:val="22"/>
        </w:rPr>
      </w:pPr>
    </w:p>
    <w:p w14:paraId="13C00B8F" w14:textId="4A4D7C27" w:rsidR="00161A67" w:rsidRPr="007E74BF" w:rsidRDefault="00161A67" w:rsidP="00161A67">
      <w:pPr>
        <w:suppressAutoHyphens w:val="0"/>
        <w:jc w:val="both"/>
        <w:rPr>
          <w:rFonts w:ascii="Arial" w:hAnsi="Arial" w:cs="Arial"/>
          <w:sz w:val="22"/>
          <w:szCs w:val="22"/>
        </w:rPr>
      </w:pPr>
      <w:r w:rsidRPr="007E74BF">
        <w:rPr>
          <w:rFonts w:ascii="Arial" w:hAnsi="Arial" w:cs="Arial"/>
          <w:sz w:val="22"/>
          <w:szCs w:val="22"/>
        </w:rPr>
        <w:t>Para constancia de lo anterior, se firma en Santiago de Cali a los 26 días del mes de agosto de 2025</w:t>
      </w:r>
    </w:p>
    <w:p w14:paraId="45D1771F" w14:textId="0FD3B097" w:rsidR="007E74BF" w:rsidRPr="007E74BF" w:rsidRDefault="007E74BF" w:rsidP="00161A67">
      <w:pPr>
        <w:suppressAutoHyphens w:val="0"/>
        <w:jc w:val="both"/>
        <w:rPr>
          <w:rFonts w:ascii="Arial" w:hAnsi="Arial" w:cs="Arial"/>
          <w:sz w:val="22"/>
          <w:szCs w:val="22"/>
        </w:rPr>
      </w:pPr>
    </w:p>
    <w:p w14:paraId="472A398B" w14:textId="77777777" w:rsidR="007E74BF" w:rsidRPr="007E74BF" w:rsidRDefault="007E74BF" w:rsidP="00161A67">
      <w:pPr>
        <w:suppressAutoHyphens w:val="0"/>
        <w:jc w:val="both"/>
        <w:rPr>
          <w:rFonts w:ascii="Arial" w:hAnsi="Arial" w:cs="Arial"/>
          <w:sz w:val="22"/>
          <w:szCs w:val="22"/>
        </w:rPr>
      </w:pPr>
    </w:p>
    <w:p w14:paraId="076D5A78" w14:textId="704943F5" w:rsidR="00161A67" w:rsidRDefault="00161A67" w:rsidP="00161A67">
      <w:pPr>
        <w:suppressAutoHyphens w:val="0"/>
        <w:jc w:val="both"/>
        <w:rPr>
          <w:rFonts w:ascii="Arial" w:hAnsi="Arial" w:cs="Arial"/>
          <w:sz w:val="22"/>
          <w:szCs w:val="22"/>
        </w:rPr>
      </w:pPr>
      <w:r w:rsidRPr="007E74BF">
        <w:rPr>
          <w:rFonts w:ascii="Arial" w:hAnsi="Arial" w:cs="Arial"/>
          <w:sz w:val="22"/>
          <w:szCs w:val="22"/>
        </w:rPr>
        <w:t>Atentamente,</w:t>
      </w:r>
    </w:p>
    <w:p w14:paraId="45C10750" w14:textId="194264E7" w:rsidR="007E74BF" w:rsidRDefault="007E74BF" w:rsidP="00161A67">
      <w:pPr>
        <w:suppressAutoHyphens w:val="0"/>
        <w:jc w:val="both"/>
        <w:rPr>
          <w:rFonts w:ascii="Arial" w:hAnsi="Arial" w:cs="Arial"/>
          <w:sz w:val="22"/>
          <w:szCs w:val="22"/>
        </w:rPr>
      </w:pPr>
    </w:p>
    <w:p w14:paraId="2325A76B" w14:textId="0DD43EBC" w:rsidR="007E74BF" w:rsidRDefault="00637858" w:rsidP="00161A67">
      <w:pPr>
        <w:suppressAutoHyphens w:val="0"/>
        <w:jc w:val="both"/>
        <w:rPr>
          <w:rFonts w:ascii="Arial" w:hAnsi="Arial" w:cs="Arial"/>
          <w:sz w:val="22"/>
          <w:szCs w:val="22"/>
        </w:rPr>
      </w:pPr>
      <w:r w:rsidRPr="007E74BF">
        <w:rPr>
          <w:rFonts w:ascii="Arial" w:hAnsi="Arial" w:cs="Arial"/>
          <w:noProof/>
          <w:sz w:val="22"/>
          <w:szCs w:val="22"/>
        </w:rPr>
        <w:drawing>
          <wp:anchor distT="0" distB="0" distL="114300" distR="114300" simplePos="0" relativeHeight="251660288" behindDoc="0" locked="0" layoutInCell="1" allowOverlap="1" wp14:anchorId="2B803E2F" wp14:editId="18A9161A">
            <wp:simplePos x="0" y="0"/>
            <wp:positionH relativeFrom="margin">
              <wp:posOffset>2053590</wp:posOffset>
            </wp:positionH>
            <wp:positionV relativeFrom="paragraph">
              <wp:posOffset>12065</wp:posOffset>
            </wp:positionV>
            <wp:extent cx="1546860" cy="358140"/>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6860" cy="358140"/>
                    </a:xfrm>
                    <a:prstGeom prst="rect">
                      <a:avLst/>
                    </a:prstGeom>
                    <a:noFill/>
                    <a:ln>
                      <a:noFill/>
                    </a:ln>
                  </pic:spPr>
                </pic:pic>
              </a:graphicData>
            </a:graphic>
          </wp:anchor>
        </w:drawing>
      </w:r>
    </w:p>
    <w:p w14:paraId="3A472539" w14:textId="566BD40C" w:rsidR="007E74BF" w:rsidRDefault="007E74BF" w:rsidP="00161A67">
      <w:pPr>
        <w:suppressAutoHyphens w:val="0"/>
        <w:jc w:val="both"/>
        <w:rPr>
          <w:rFonts w:ascii="Arial" w:hAnsi="Arial" w:cs="Arial"/>
          <w:sz w:val="22"/>
          <w:szCs w:val="22"/>
        </w:rPr>
      </w:pPr>
    </w:p>
    <w:p w14:paraId="01B2B01F" w14:textId="51D682BB" w:rsidR="007E74BF" w:rsidRDefault="007E74BF" w:rsidP="00161A67">
      <w:pPr>
        <w:suppressAutoHyphens w:val="0"/>
        <w:jc w:val="both"/>
        <w:rPr>
          <w:rFonts w:ascii="Arial" w:hAnsi="Arial" w:cs="Arial"/>
          <w:sz w:val="22"/>
          <w:szCs w:val="22"/>
        </w:rPr>
      </w:pPr>
    </w:p>
    <w:p w14:paraId="158B8349" w14:textId="24383D9F" w:rsidR="007E74BF" w:rsidRDefault="007E74BF" w:rsidP="00161A67">
      <w:pPr>
        <w:suppressAutoHyphens w:val="0"/>
        <w:jc w:val="both"/>
        <w:rPr>
          <w:rFonts w:ascii="Arial" w:hAnsi="Arial" w:cs="Arial"/>
          <w:sz w:val="22"/>
          <w:szCs w:val="22"/>
        </w:rPr>
      </w:pPr>
    </w:p>
    <w:p w14:paraId="1CA0B5C9" w14:textId="35EC03A0" w:rsidR="007E74BF" w:rsidRDefault="00637858" w:rsidP="00637858">
      <w:pPr>
        <w:suppressAutoHyphens w:val="0"/>
        <w:jc w:val="center"/>
        <w:rPr>
          <w:rFonts w:ascii="Arial" w:hAnsi="Arial" w:cs="Arial"/>
          <w:sz w:val="22"/>
          <w:szCs w:val="22"/>
        </w:rPr>
      </w:pPr>
      <w:r w:rsidRPr="00637858">
        <w:rPr>
          <w:rFonts w:ascii="Arial" w:hAnsi="Arial" w:cs="Arial"/>
          <w:sz w:val="22"/>
          <w:szCs w:val="22"/>
        </w:rPr>
        <w:t>LISET YURANY LOPEZ CORDOBA</w:t>
      </w:r>
    </w:p>
    <w:p w14:paraId="69396D40" w14:textId="13CC0260" w:rsidR="00161A67" w:rsidRPr="00A82B09" w:rsidRDefault="00161A67" w:rsidP="00637858">
      <w:pPr>
        <w:pStyle w:val="Textoindependiente"/>
        <w:jc w:val="center"/>
        <w:rPr>
          <w:rFonts w:ascii="Arial" w:hAnsi="Arial" w:cs="Arial"/>
          <w:color w:val="000000"/>
        </w:rPr>
      </w:pPr>
      <w:r w:rsidRPr="00A82B09">
        <w:rPr>
          <w:rFonts w:ascii="Arial" w:hAnsi="Arial" w:cs="Arial"/>
          <w:color w:val="000000"/>
        </w:rPr>
        <w:t>CEDULA</w:t>
      </w:r>
      <w:r>
        <w:rPr>
          <w:rFonts w:ascii="Arial" w:hAnsi="Arial" w:cs="Arial"/>
          <w:color w:val="000000"/>
        </w:rPr>
        <w:t>: 1.143.930.094</w:t>
      </w:r>
    </w:p>
    <w:p w14:paraId="5B21213E" w14:textId="0FA1D68B" w:rsidR="00161A67" w:rsidRDefault="00637858" w:rsidP="00637858">
      <w:pPr>
        <w:pStyle w:val="Default"/>
        <w:ind w:left="2832"/>
      </w:pPr>
      <w:r>
        <w:t xml:space="preserve">          </w:t>
      </w:r>
      <w:r w:rsidR="00161A67" w:rsidRPr="00A82B09">
        <w:t>CONTRATISTA</w:t>
      </w:r>
    </w:p>
    <w:p w14:paraId="3CA026CE" w14:textId="79571667" w:rsidR="00B10B35" w:rsidRPr="00A82B09" w:rsidRDefault="00CA5E7F">
      <w:pPr>
        <w:pStyle w:val="Textoindependiente"/>
        <w:rPr>
          <w:rFonts w:ascii="Arial" w:hAnsi="Arial" w:cs="Arial"/>
        </w:rPr>
      </w:pP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FD76" w14:textId="77777777" w:rsidR="00150674" w:rsidRDefault="00150674">
      <w:r>
        <w:separator/>
      </w:r>
    </w:p>
  </w:endnote>
  <w:endnote w:type="continuationSeparator" w:id="0">
    <w:p w14:paraId="49F1A74B" w14:textId="77777777" w:rsidR="00150674" w:rsidRDefault="0015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CD0D" w14:textId="77777777" w:rsidR="00150674" w:rsidRDefault="00150674">
      <w:r>
        <w:separator/>
      </w:r>
    </w:p>
  </w:footnote>
  <w:footnote w:type="continuationSeparator" w:id="0">
    <w:p w14:paraId="61BA8789" w14:textId="77777777" w:rsidR="00150674" w:rsidRDefault="0015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29D9403A" w:rsidR="000005A3" w:rsidRPr="002A1E48" w:rsidRDefault="00CF3828" w:rsidP="003B6E18">
    <w:pPr>
      <w:pStyle w:val="Encabezado2"/>
      <w:jc w:val="center"/>
      <w:rPr>
        <w:rFonts w:ascii="Arial" w:hAnsi="Arial" w:cs="Arial"/>
        <w:b/>
        <w:lang w:val="es-MX"/>
      </w:rPr>
    </w:pPr>
    <w:r w:rsidRPr="002A1E48">
      <w:rPr>
        <w:rFonts w:ascii="Arial" w:hAnsi="Arial" w:cs="Arial"/>
        <w:b/>
        <w:lang w:val="es-MX"/>
      </w:rPr>
      <w:t xml:space="preserve">INFORME </w:t>
    </w:r>
    <w:r w:rsidR="00A82B09" w:rsidRPr="002A1E48">
      <w:rPr>
        <w:rFonts w:ascii="Arial" w:hAnsi="Arial" w:cs="Arial"/>
        <w:b/>
        <w:lang w:val="es-MX"/>
      </w:rPr>
      <w:t xml:space="preserve">CONSOLIDADO </w:t>
    </w:r>
    <w:r w:rsidRPr="002A1E48">
      <w:rPr>
        <w:rFonts w:ascii="Arial" w:hAnsi="Arial" w:cs="Arial"/>
        <w:b/>
        <w:lang w:val="es-MX"/>
      </w:rPr>
      <w:t>DE ACTIVIDADES</w:t>
    </w:r>
  </w:p>
  <w:p w14:paraId="77B06C7A" w14:textId="3478F4F0" w:rsidR="000005A3" w:rsidRPr="000005A3" w:rsidRDefault="00180E49" w:rsidP="000005A3">
    <w:pPr>
      <w:pStyle w:val="Textoindependiente"/>
      <w:jc w:val="center"/>
      <w:rPr>
        <w:rFonts w:ascii="Arial" w:hAnsi="Arial" w:cs="Arial"/>
        <w:b/>
        <w:bCs/>
        <w:lang w:val="es-MX"/>
      </w:rPr>
    </w:pPr>
    <w:r w:rsidRPr="002A1E48">
      <w:rPr>
        <w:rFonts w:ascii="Arial" w:hAnsi="Arial" w:cs="Arial"/>
        <w:b/>
        <w:bCs/>
        <w:lang w:val="es-MX"/>
      </w:rPr>
      <w:t xml:space="preserve">CONTRATO No. </w:t>
    </w:r>
    <w:r w:rsidR="006A2B9C" w:rsidRPr="002A1E48">
      <w:rPr>
        <w:rFonts w:ascii="Arial" w:hAnsi="Arial" w:cs="Arial"/>
        <w:b/>
        <w:bCs/>
        <w:lang w:val="es-MX"/>
      </w:rPr>
      <w:t>416</w:t>
    </w:r>
    <w:r w:rsidR="0092241A" w:rsidRPr="002A1E48">
      <w:rPr>
        <w:rFonts w:ascii="Arial" w:hAnsi="Arial" w:cs="Arial"/>
        <w:b/>
        <w:bCs/>
        <w:lang w:val="es-MX"/>
      </w:rPr>
      <w:t>2</w:t>
    </w:r>
    <w:r w:rsidR="006A2B9C" w:rsidRPr="002A1E48">
      <w:rPr>
        <w:rFonts w:ascii="Arial" w:hAnsi="Arial" w:cs="Arial"/>
        <w:b/>
        <w:bCs/>
        <w:lang w:val="es-MX"/>
      </w:rPr>
      <w:t>.010.26.1.</w:t>
    </w:r>
    <w:r w:rsidR="00A61BEB" w:rsidRPr="00FD0C3E">
      <w:rPr>
        <w:rFonts w:ascii="Arial" w:hAnsi="Arial" w:cs="Arial"/>
        <w:b/>
        <w:bCs/>
        <w:lang w:val="es-MX"/>
      </w:rPr>
      <w:t>2000-</w:t>
    </w:r>
    <w:r w:rsidR="006A2B9C" w:rsidRPr="002A1E48">
      <w:rPr>
        <w:rFonts w:ascii="Arial" w:hAnsi="Arial" w:cs="Arial"/>
        <w:b/>
        <w:bCs/>
        <w:lang w:val="es-MX"/>
      </w:rPr>
      <w:t>202</w:t>
    </w:r>
    <w:r w:rsidR="0084763A" w:rsidRPr="002A1E48">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7D836FA"/>
    <w:multiLevelType w:val="hybridMultilevel"/>
    <w:tmpl w:val="C8E44542"/>
    <w:lvl w:ilvl="0" w:tplc="BA54C262">
      <w:start w:val="2"/>
      <w:numFmt w:val="bullet"/>
      <w:lvlText w:val="-"/>
      <w:lvlJc w:val="left"/>
      <w:pPr>
        <w:ind w:left="720" w:hanging="360"/>
      </w:pPr>
      <w:rPr>
        <w:rFonts w:ascii="Arial" w:eastAsia="Times New Roman" w:hAnsi="Aria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52A2E9E"/>
    <w:multiLevelType w:val="hybridMultilevel"/>
    <w:tmpl w:val="DC5AF0B8"/>
    <w:lvl w:ilvl="0" w:tplc="36CEE140">
      <w:start w:val="2"/>
      <w:numFmt w:val="bullet"/>
      <w:lvlText w:val="-"/>
      <w:lvlJc w:val="left"/>
      <w:pPr>
        <w:ind w:left="720" w:hanging="360"/>
      </w:pPr>
      <w:rPr>
        <w:rFonts w:ascii="Arial" w:eastAsia="Times New Roman" w:hAnsi="Aria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433F5A"/>
    <w:multiLevelType w:val="hybridMultilevel"/>
    <w:tmpl w:val="9F701FE8"/>
    <w:lvl w:ilvl="0" w:tplc="2252F18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32200934">
    <w:abstractNumId w:val="9"/>
  </w:num>
  <w:num w:numId="2" w16cid:durableId="1679576488">
    <w:abstractNumId w:val="1"/>
  </w:num>
  <w:num w:numId="3" w16cid:durableId="1377201314">
    <w:abstractNumId w:val="4"/>
  </w:num>
  <w:num w:numId="4" w16cid:durableId="995642415">
    <w:abstractNumId w:val="2"/>
  </w:num>
  <w:num w:numId="5" w16cid:durableId="1646230014">
    <w:abstractNumId w:val="0"/>
  </w:num>
  <w:num w:numId="6" w16cid:durableId="605234967">
    <w:abstractNumId w:val="10"/>
  </w:num>
  <w:num w:numId="7" w16cid:durableId="241374354">
    <w:abstractNumId w:val="21"/>
  </w:num>
  <w:num w:numId="8" w16cid:durableId="62456804">
    <w:abstractNumId w:val="20"/>
  </w:num>
  <w:num w:numId="9" w16cid:durableId="2080319995">
    <w:abstractNumId w:val="18"/>
  </w:num>
  <w:num w:numId="10" w16cid:durableId="528957983">
    <w:abstractNumId w:val="15"/>
  </w:num>
  <w:num w:numId="11" w16cid:durableId="1738045040">
    <w:abstractNumId w:val="3"/>
  </w:num>
  <w:num w:numId="12" w16cid:durableId="1176654954">
    <w:abstractNumId w:val="14"/>
  </w:num>
  <w:num w:numId="13" w16cid:durableId="416679266">
    <w:abstractNumId w:val="22"/>
  </w:num>
  <w:num w:numId="14" w16cid:durableId="803086499">
    <w:abstractNumId w:val="12"/>
  </w:num>
  <w:num w:numId="15" w16cid:durableId="1315524445">
    <w:abstractNumId w:val="13"/>
  </w:num>
  <w:num w:numId="16" w16cid:durableId="1383211172">
    <w:abstractNumId w:val="11"/>
    <w:lvlOverride w:ilvl="0">
      <w:lvl w:ilvl="0">
        <w:numFmt w:val="decimal"/>
        <w:lvlText w:val="%1."/>
        <w:lvlJc w:val="left"/>
      </w:lvl>
    </w:lvlOverride>
  </w:num>
  <w:num w:numId="17" w16cid:durableId="167333690">
    <w:abstractNumId w:val="17"/>
    <w:lvlOverride w:ilvl="0">
      <w:lvl w:ilvl="0">
        <w:numFmt w:val="decimal"/>
        <w:lvlText w:val="%1."/>
        <w:lvlJc w:val="left"/>
      </w:lvl>
    </w:lvlOverride>
  </w:num>
  <w:num w:numId="18" w16cid:durableId="88353531">
    <w:abstractNumId w:val="19"/>
    <w:lvlOverride w:ilvl="0">
      <w:lvl w:ilvl="0">
        <w:numFmt w:val="decimal"/>
        <w:lvlText w:val="%1."/>
        <w:lvlJc w:val="left"/>
      </w:lvl>
    </w:lvlOverride>
  </w:num>
  <w:num w:numId="19" w16cid:durableId="1960213124">
    <w:abstractNumId w:val="24"/>
    <w:lvlOverride w:ilvl="0">
      <w:lvl w:ilvl="0">
        <w:numFmt w:val="decimal"/>
        <w:lvlText w:val="%1."/>
        <w:lvlJc w:val="left"/>
      </w:lvl>
    </w:lvlOverride>
  </w:num>
  <w:num w:numId="20" w16cid:durableId="331026940">
    <w:abstractNumId w:val="23"/>
  </w:num>
  <w:num w:numId="21" w16cid:durableId="1299333856">
    <w:abstractNumId w:val="16"/>
  </w:num>
  <w:num w:numId="22" w16cid:durableId="1563523714">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0A6D"/>
    <w:rsid w:val="00131CA7"/>
    <w:rsid w:val="00132B26"/>
    <w:rsid w:val="00136E12"/>
    <w:rsid w:val="0013777F"/>
    <w:rsid w:val="001405D6"/>
    <w:rsid w:val="001441B1"/>
    <w:rsid w:val="00146020"/>
    <w:rsid w:val="00146876"/>
    <w:rsid w:val="00150674"/>
    <w:rsid w:val="001574EE"/>
    <w:rsid w:val="00157E8F"/>
    <w:rsid w:val="00161A67"/>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1E48"/>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6C86"/>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10AB"/>
    <w:rsid w:val="003A4FAD"/>
    <w:rsid w:val="003A55A7"/>
    <w:rsid w:val="003A5859"/>
    <w:rsid w:val="003A5EEA"/>
    <w:rsid w:val="003B0CE6"/>
    <w:rsid w:val="003B6B9B"/>
    <w:rsid w:val="003B6E18"/>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858"/>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4BF"/>
    <w:rsid w:val="007E7903"/>
    <w:rsid w:val="007F03BB"/>
    <w:rsid w:val="007F2D2C"/>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57092"/>
    <w:rsid w:val="00A61BEB"/>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3CDB"/>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2A20"/>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4E7"/>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441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6A59"/>
    <w:rsid w:val="00D07B61"/>
    <w:rsid w:val="00D105A9"/>
    <w:rsid w:val="00D12E68"/>
    <w:rsid w:val="00D14B82"/>
    <w:rsid w:val="00D16CE7"/>
    <w:rsid w:val="00D1748D"/>
    <w:rsid w:val="00D2471B"/>
    <w:rsid w:val="00D26A2E"/>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70669"/>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46AF"/>
    <w:rsid w:val="00F65124"/>
    <w:rsid w:val="00F67FE4"/>
    <w:rsid w:val="00F712BF"/>
    <w:rsid w:val="00F71653"/>
    <w:rsid w:val="00F740D6"/>
    <w:rsid w:val="00F7754B"/>
    <w:rsid w:val="00F777E3"/>
    <w:rsid w:val="00F82630"/>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D0C3E"/>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260338164">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59417272">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1378</Words>
  <Characters>7579</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Deportes</cp:lastModifiedBy>
  <cp:revision>14</cp:revision>
  <cp:lastPrinted>2023-04-12T14:19:00Z</cp:lastPrinted>
  <dcterms:created xsi:type="dcterms:W3CDTF">2025-08-09T18:56:00Z</dcterms:created>
  <dcterms:modified xsi:type="dcterms:W3CDTF">2025-08-21T20:44:00Z</dcterms:modified>
</cp:coreProperties>
</file>